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20"/>
        <w:tblW w:w="10065" w:type="dxa"/>
        <w:tblLook w:val="00A0" w:firstRow="1" w:lastRow="0" w:firstColumn="1" w:lastColumn="0" w:noHBand="0" w:noVBand="0"/>
      </w:tblPr>
      <w:tblGrid>
        <w:gridCol w:w="4395"/>
        <w:gridCol w:w="5670"/>
      </w:tblGrid>
      <w:tr w:rsidR="00277846" w:rsidRPr="00062852" w14:paraId="7B2325DB" w14:textId="77777777" w:rsidTr="00152719">
        <w:tc>
          <w:tcPr>
            <w:tcW w:w="4395" w:type="dxa"/>
          </w:tcPr>
          <w:p w14:paraId="118D834A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14:paraId="7CF26BEC" w14:textId="77777777" w:rsidR="00277846" w:rsidRPr="00D57270" w:rsidRDefault="00277846" w:rsidP="00152719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E703CC5" w14:textId="77777777" w:rsidR="00277846" w:rsidRDefault="00000000" w:rsidP="0027784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 w14:anchorId="54B6A4D7">
          <v:roundrect id="_x0000_s1028" style="position:absolute;left:0;text-align:left;margin-left:-6.75pt;margin-top:-3.1pt;width:523.5pt;height:55.15pt;z-index:251658240;mso-position-horizontal-relative:text;mso-position-vertical-relative:text" arcsize="10923f">
            <v:textbox style="mso-next-textbox:#_x0000_s1028">
              <w:txbxContent>
                <w:p w14:paraId="76BAFF05" w14:textId="536DAAA9" w:rsidR="00EF3BB0" w:rsidRPr="00D4204C" w:rsidRDefault="00D4204C" w:rsidP="00D4204C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KẾ HOẠCH GIÁO DỤC CHỦ ĐỀ</w:t>
                  </w:r>
                  <w:r w:rsidR="003A4E89">
                    <w:rPr>
                      <w:b/>
                    </w:rPr>
                    <w:t xml:space="preserve">: </w:t>
                  </w:r>
                  <w:r w:rsidR="00246C79">
                    <w:rPr>
                      <w:b/>
                    </w:rPr>
                    <w:t xml:space="preserve"> GIA ĐÌNH</w:t>
                  </w:r>
                  <w:r w:rsidR="003A4E89">
                    <w:rPr>
                      <w:b/>
                    </w:rPr>
                    <w:t xml:space="preserve"> YÊU THƯƠNG</w:t>
                  </w:r>
                </w:p>
                <w:p w14:paraId="7ED65DEC" w14:textId="51B4CE44" w:rsidR="00EF3BB0" w:rsidRPr="00D4204C" w:rsidRDefault="00EF3BB0" w:rsidP="00E66553">
                  <w:pPr>
                    <w:ind w:right="45"/>
                    <w:jc w:val="center"/>
                    <w:rPr>
                      <w:b/>
                    </w:rPr>
                  </w:pPr>
                  <w:r w:rsidRPr="00D4204C">
                    <w:rPr>
                      <w:b/>
                    </w:rPr>
                    <w:t>NĂM HỌC:  20</w:t>
                  </w:r>
                  <w:r w:rsidR="00295B9B">
                    <w:rPr>
                      <w:b/>
                    </w:rPr>
                    <w:t>2</w:t>
                  </w:r>
                  <w:r w:rsidR="002A276A">
                    <w:rPr>
                      <w:b/>
                    </w:rPr>
                    <w:t>4</w:t>
                  </w:r>
                  <w:r w:rsidRPr="00D4204C">
                    <w:rPr>
                      <w:b/>
                    </w:rPr>
                    <w:t xml:space="preserve"> - 20</w:t>
                  </w:r>
                  <w:r w:rsidR="00C163B9">
                    <w:rPr>
                      <w:b/>
                    </w:rPr>
                    <w:t>2</w:t>
                  </w:r>
                  <w:r w:rsidR="002A276A">
                    <w:rPr>
                      <w:b/>
                    </w:rPr>
                    <w:t>5</w:t>
                  </w:r>
                </w:p>
                <w:p w14:paraId="00DE115D" w14:textId="3455167B" w:rsidR="00EF3BB0" w:rsidRPr="003A4E89" w:rsidRDefault="00EF3BB0" w:rsidP="00881E4A">
                  <w:pPr>
                    <w:ind w:right="45"/>
                    <w:jc w:val="center"/>
                    <w:rPr>
                      <w:b/>
                    </w:rPr>
                  </w:pPr>
                  <w:r w:rsidRPr="003A4E89">
                    <w:rPr>
                      <w:b/>
                    </w:rPr>
                    <w:t xml:space="preserve">Thời gian thực hiện  chủ đề </w:t>
                  </w:r>
                  <w:r w:rsidR="00DB65D8" w:rsidRPr="003A4E89">
                    <w:rPr>
                      <w:b/>
                    </w:rPr>
                    <w:t>4</w:t>
                  </w:r>
                  <w:r w:rsidRPr="003A4E89">
                    <w:rPr>
                      <w:b/>
                    </w:rPr>
                    <w:t xml:space="preserve"> tuần:</w:t>
                  </w:r>
                  <w:r w:rsidR="00D4204C" w:rsidRPr="003A4E89">
                    <w:rPr>
                      <w:b/>
                    </w:rPr>
                    <w:t xml:space="preserve">   </w:t>
                  </w:r>
                  <w:r w:rsidRPr="003A4E89">
                    <w:rPr>
                      <w:b/>
                    </w:rPr>
                    <w:t>Từ ngày(</w:t>
                  </w:r>
                  <w:r w:rsidR="003A4E89" w:rsidRPr="003A4E89">
                    <w:rPr>
                      <w:b/>
                    </w:rPr>
                    <w:t>04</w:t>
                  </w:r>
                  <w:r w:rsidR="00DB65D8" w:rsidRPr="003A4E89">
                    <w:rPr>
                      <w:b/>
                    </w:rPr>
                    <w:t>/1</w:t>
                  </w:r>
                  <w:r w:rsidR="003A4E89" w:rsidRPr="003A4E89">
                    <w:rPr>
                      <w:b/>
                    </w:rPr>
                    <w:t>1 - 29</w:t>
                  </w:r>
                  <w:r w:rsidR="00DB65D8" w:rsidRPr="003A4E89">
                    <w:rPr>
                      <w:b/>
                    </w:rPr>
                    <w:t>/11/202</w:t>
                  </w:r>
                  <w:r w:rsidR="003A4E89" w:rsidRPr="003A4E89">
                    <w:rPr>
                      <w:b/>
                    </w:rPr>
                    <w:t>4</w:t>
                  </w:r>
                  <w:r w:rsidRPr="003A4E89">
                    <w:rPr>
                      <w:b/>
                    </w:rPr>
                    <w:t>)</w:t>
                  </w:r>
                </w:p>
                <w:p w14:paraId="624CBC2E" w14:textId="77777777" w:rsidR="00EF3BB0" w:rsidRPr="003A4E89" w:rsidRDefault="00EF3BB0" w:rsidP="00881E4A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</w:p>
    <w:p w14:paraId="02D80EF0" w14:textId="77777777" w:rsidR="00093E7A" w:rsidRDefault="00093E7A" w:rsidP="00093E7A">
      <w:pPr>
        <w:tabs>
          <w:tab w:val="left" w:pos="9090"/>
        </w:tabs>
        <w:jc w:val="both"/>
        <w:rPr>
          <w:b/>
          <w:bCs/>
          <w:lang w:val="it-IT"/>
        </w:rPr>
      </w:pPr>
    </w:p>
    <w:p w14:paraId="35C1B799" w14:textId="77777777" w:rsidR="005762F2" w:rsidRPr="008822AC" w:rsidRDefault="005D4AB9" w:rsidP="00093E7A">
      <w:pPr>
        <w:tabs>
          <w:tab w:val="left" w:pos="9090"/>
          <w:tab w:val="left" w:pos="9990"/>
        </w:tabs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1</w:t>
      </w:r>
      <w:r w:rsidR="00B027CF" w:rsidRPr="008822AC">
        <w:rPr>
          <w:b/>
          <w:bCs/>
          <w:lang w:val="it-IT"/>
        </w:rPr>
        <w:t xml:space="preserve">/ </w:t>
      </w:r>
      <w:r w:rsidR="00AB5EAF" w:rsidRPr="008822AC">
        <w:rPr>
          <w:b/>
          <w:bCs/>
          <w:lang w:val="it-IT"/>
        </w:rPr>
        <w:t>MỤC TIÊU GIÁO DỤC CHỦ ĐỀ</w:t>
      </w:r>
    </w:p>
    <w:p w14:paraId="63AD3B14" w14:textId="77777777" w:rsidR="00AB5EAF" w:rsidRPr="008822AC" w:rsidRDefault="00AB5EAF" w:rsidP="00093E7A">
      <w:pPr>
        <w:tabs>
          <w:tab w:val="left" w:pos="3150"/>
          <w:tab w:val="left" w:pos="9090"/>
        </w:tabs>
        <w:ind w:left="360" w:hanging="360"/>
        <w:jc w:val="both"/>
        <w:rPr>
          <w:b/>
          <w:bCs/>
          <w:lang w:val="it-IT"/>
        </w:rPr>
      </w:pPr>
    </w:p>
    <w:tbl>
      <w:tblPr>
        <w:tblStyle w:val="TableGrid"/>
        <w:tblW w:w="10740" w:type="dxa"/>
        <w:tblLayout w:type="fixed"/>
        <w:tblLook w:val="04A0" w:firstRow="1" w:lastRow="0" w:firstColumn="1" w:lastColumn="0" w:noHBand="0" w:noVBand="1"/>
      </w:tblPr>
      <w:tblGrid>
        <w:gridCol w:w="1260"/>
        <w:gridCol w:w="810"/>
        <w:gridCol w:w="8670"/>
      </w:tblGrid>
      <w:tr w:rsidR="00D4204C" w:rsidRPr="00B530AB" w14:paraId="44F2B908" w14:textId="77777777" w:rsidTr="00CD6094">
        <w:trPr>
          <w:trHeight w:val="935"/>
        </w:trPr>
        <w:tc>
          <w:tcPr>
            <w:tcW w:w="1260" w:type="dxa"/>
            <w:tcBorders>
              <w:bottom w:val="single" w:sz="4" w:space="0" w:color="auto"/>
            </w:tcBorders>
          </w:tcPr>
          <w:p w14:paraId="07C05E96" w14:textId="77777777" w:rsidR="000E5044" w:rsidRPr="00B530AB" w:rsidRDefault="000E5044" w:rsidP="00093E7A">
            <w:pPr>
              <w:spacing w:after="240"/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B530AB">
              <w:rPr>
                <w:b/>
                <w:bCs/>
                <w:sz w:val="22"/>
                <w:szCs w:val="22"/>
                <w:lang w:val="it-IT"/>
              </w:rPr>
              <w:t>LĨNH VỰC</w:t>
            </w:r>
          </w:p>
        </w:tc>
        <w:tc>
          <w:tcPr>
            <w:tcW w:w="810" w:type="dxa"/>
          </w:tcPr>
          <w:p w14:paraId="79F95EAE" w14:textId="77777777" w:rsidR="000E5044" w:rsidRPr="00B530AB" w:rsidRDefault="000E5044" w:rsidP="00D4204C">
            <w:pPr>
              <w:jc w:val="both"/>
              <w:rPr>
                <w:b/>
                <w:bCs/>
                <w:sz w:val="22"/>
                <w:szCs w:val="22"/>
                <w:lang w:val="it-IT"/>
              </w:rPr>
            </w:pPr>
            <w:r w:rsidRPr="00B530AB">
              <w:rPr>
                <w:b/>
                <w:bCs/>
                <w:sz w:val="22"/>
                <w:szCs w:val="22"/>
                <w:lang w:val="it-IT"/>
              </w:rPr>
              <w:t>SỐ THỨ TỰ</w:t>
            </w:r>
          </w:p>
        </w:tc>
        <w:tc>
          <w:tcPr>
            <w:tcW w:w="8670" w:type="dxa"/>
          </w:tcPr>
          <w:p w14:paraId="6EB23045" w14:textId="77777777" w:rsidR="000E5044" w:rsidRPr="00B530AB" w:rsidRDefault="000E5044" w:rsidP="00093E7A">
            <w:pPr>
              <w:spacing w:line="480" w:lineRule="auto"/>
              <w:ind w:left="72" w:hanging="180"/>
              <w:jc w:val="center"/>
              <w:rPr>
                <w:b/>
                <w:bCs/>
                <w:sz w:val="22"/>
                <w:szCs w:val="22"/>
                <w:lang w:val="it-IT"/>
              </w:rPr>
            </w:pPr>
            <w:r w:rsidRPr="00B530AB">
              <w:rPr>
                <w:b/>
                <w:bCs/>
                <w:sz w:val="22"/>
                <w:szCs w:val="22"/>
                <w:lang w:val="it-IT"/>
              </w:rPr>
              <w:t>MỤC TIÊU GIÁO DỤC</w:t>
            </w:r>
          </w:p>
        </w:tc>
      </w:tr>
      <w:tr w:rsidR="00854E1A" w:rsidRPr="0075079B" w14:paraId="1B49338C" w14:textId="77777777" w:rsidTr="00CD6094">
        <w:trPr>
          <w:trHeight w:val="71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14C63" w14:textId="77777777" w:rsidR="00854E1A" w:rsidRPr="0075079B" w:rsidRDefault="00854E1A" w:rsidP="00B16404">
            <w:pPr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sz w:val="26"/>
                <w:szCs w:val="26"/>
              </w:rPr>
              <w:t>PHÁT TRIỂN THỂ CHẤT</w:t>
            </w: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CC3BB1" w14:textId="77777777" w:rsidR="00854E1A" w:rsidRPr="0075079B" w:rsidRDefault="00854E1A" w:rsidP="001D79F8">
            <w:p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 xml:space="preserve">   2</w:t>
            </w:r>
          </w:p>
          <w:p w14:paraId="501AEB50" w14:textId="77777777" w:rsidR="00854E1A" w:rsidRPr="0075079B" w:rsidRDefault="00854E1A" w:rsidP="00744627">
            <w:pPr>
              <w:tabs>
                <w:tab w:val="left" w:pos="355"/>
                <w:tab w:val="left" w:pos="3094"/>
              </w:tabs>
              <w:rPr>
                <w:sz w:val="26"/>
                <w:szCs w:val="26"/>
              </w:rPr>
            </w:pPr>
          </w:p>
        </w:tc>
        <w:tc>
          <w:tcPr>
            <w:tcW w:w="8670" w:type="dxa"/>
            <w:tcBorders>
              <w:bottom w:val="single" w:sz="4" w:space="0" w:color="auto"/>
            </w:tcBorders>
          </w:tcPr>
          <w:p w14:paraId="33C23920" w14:textId="77777777" w:rsidR="00854E1A" w:rsidRPr="0075079B" w:rsidRDefault="00854E1A" w:rsidP="003865D9">
            <w:pPr>
              <w:tabs>
                <w:tab w:val="left" w:pos="252"/>
              </w:tabs>
              <w:rPr>
                <w:sz w:val="26"/>
                <w:szCs w:val="26"/>
                <w:lang w:val="en"/>
              </w:rPr>
            </w:pPr>
            <w:r w:rsidRPr="0075079B">
              <w:rPr>
                <w:sz w:val="26"/>
                <w:szCs w:val="26"/>
                <w:lang w:val="en"/>
              </w:rPr>
              <w:t>Phát triển sự phối hợp vận động của các bộ phận cơ thể, vận động nhịp nhàng với bạn, điều chỉnh hoạt động theo tín hiệu.</w:t>
            </w:r>
          </w:p>
          <w:p w14:paraId="3D164B08" w14:textId="77777777" w:rsidR="00854E1A" w:rsidRPr="0075079B" w:rsidRDefault="00854E1A" w:rsidP="003B2BA4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+Chạy theo đường thẳng</w:t>
            </w:r>
          </w:p>
        </w:tc>
      </w:tr>
      <w:tr w:rsidR="00854E1A" w:rsidRPr="0075079B" w14:paraId="15A5CDEC" w14:textId="77777777" w:rsidTr="00CD6094">
        <w:trPr>
          <w:trHeight w:val="710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B39D4" w14:textId="77777777" w:rsidR="00854E1A" w:rsidRPr="0075079B" w:rsidRDefault="00854E1A" w:rsidP="00B16404">
            <w:pPr>
              <w:rPr>
                <w:b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F66E27" w14:textId="77777777" w:rsidR="00854E1A" w:rsidRPr="0075079B" w:rsidRDefault="00854E1A" w:rsidP="001D79F8">
            <w:p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 xml:space="preserve">   6</w:t>
            </w:r>
          </w:p>
        </w:tc>
        <w:tc>
          <w:tcPr>
            <w:tcW w:w="8670" w:type="dxa"/>
            <w:tcBorders>
              <w:bottom w:val="single" w:sz="4" w:space="0" w:color="auto"/>
            </w:tcBorders>
          </w:tcPr>
          <w:p w14:paraId="5AECBCD6" w14:textId="77777777" w:rsidR="00854E1A" w:rsidRPr="0075079B" w:rsidRDefault="00854E1A" w:rsidP="00854E1A">
            <w:pPr>
              <w:tabs>
                <w:tab w:val="left" w:pos="252"/>
                <w:tab w:val="left" w:pos="5040"/>
                <w:tab w:val="left" w:pos="15840"/>
              </w:tabs>
              <w:ind w:right="288"/>
              <w:rPr>
                <w:sz w:val="26"/>
                <w:szCs w:val="26"/>
                <w:lang w:val="en"/>
              </w:rPr>
            </w:pPr>
            <w:r w:rsidRPr="0075079B">
              <w:rPr>
                <w:sz w:val="26"/>
                <w:szCs w:val="26"/>
                <w:lang w:val="en"/>
              </w:rPr>
              <w:t>Biết phối hợp vận động các giác quan.</w:t>
            </w:r>
          </w:p>
          <w:p w14:paraId="47154285" w14:textId="77777777" w:rsidR="00854E1A" w:rsidRPr="0075079B" w:rsidRDefault="00854E1A" w:rsidP="00854E1A">
            <w:pPr>
              <w:tabs>
                <w:tab w:val="left" w:pos="252"/>
              </w:tabs>
              <w:rPr>
                <w:sz w:val="26"/>
                <w:szCs w:val="26"/>
                <w:lang w:val="en"/>
              </w:rPr>
            </w:pPr>
            <w:r w:rsidRPr="0075079B">
              <w:rPr>
                <w:sz w:val="26"/>
                <w:szCs w:val="26"/>
                <w:lang w:val="en"/>
              </w:rPr>
              <w:t>Bật ti</w:t>
            </w:r>
            <w:r w:rsidRPr="0075079B">
              <w:rPr>
                <w:sz w:val="26"/>
                <w:szCs w:val="26"/>
                <w:lang w:val="vi-VN"/>
              </w:rPr>
              <w:t>ế</w:t>
            </w:r>
            <w:r w:rsidRPr="0075079B">
              <w:rPr>
                <w:sz w:val="26"/>
                <w:szCs w:val="26"/>
                <w:lang w:val="en"/>
              </w:rPr>
              <w:t xml:space="preserve">n </w:t>
            </w:r>
            <w:r w:rsidRPr="0075079B">
              <w:rPr>
                <w:sz w:val="26"/>
                <w:szCs w:val="26"/>
                <w:lang w:val="vi-VN"/>
              </w:rPr>
              <w:t>về phí</w:t>
            </w:r>
            <w:r w:rsidRPr="0075079B">
              <w:rPr>
                <w:sz w:val="26"/>
                <w:szCs w:val="26"/>
                <w:lang w:val="en"/>
              </w:rPr>
              <w:t>a tr</w:t>
            </w:r>
            <w:r w:rsidRPr="0075079B">
              <w:rPr>
                <w:sz w:val="26"/>
                <w:szCs w:val="26"/>
                <w:lang w:val="vi-VN"/>
              </w:rPr>
              <w:t>ước.</w:t>
            </w:r>
          </w:p>
        </w:tc>
      </w:tr>
      <w:tr w:rsidR="00854E1A" w:rsidRPr="0075079B" w14:paraId="284FFC38" w14:textId="77777777" w:rsidTr="00CD6094">
        <w:trPr>
          <w:trHeight w:val="710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995E7" w14:textId="77777777" w:rsidR="00854E1A" w:rsidRPr="0075079B" w:rsidRDefault="00854E1A" w:rsidP="00B1640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8771C" w14:textId="77777777" w:rsidR="00854E1A" w:rsidRPr="0075079B" w:rsidRDefault="00854E1A" w:rsidP="0026714C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10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DE7638" w14:textId="77777777" w:rsidR="00854E1A" w:rsidRPr="0075079B" w:rsidRDefault="00854E1A" w:rsidP="00854E1A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Giữ thăng bằng cơ thể khi thực hiện các vận động.</w:t>
            </w:r>
          </w:p>
          <w:p w14:paraId="2769FE5D" w14:textId="77777777" w:rsidR="00854E1A" w:rsidRPr="0075079B" w:rsidRDefault="00854E1A" w:rsidP="00854E1A">
            <w:pPr>
              <w:tabs>
                <w:tab w:val="left" w:pos="252"/>
                <w:tab w:val="left" w:pos="5040"/>
                <w:tab w:val="left" w:pos="15840"/>
              </w:tabs>
              <w:ind w:right="288"/>
              <w:rPr>
                <w:b/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Đi trong đường hẹp</w:t>
            </w:r>
          </w:p>
        </w:tc>
      </w:tr>
      <w:tr w:rsidR="00854E1A" w:rsidRPr="0075079B" w14:paraId="7A3E3B5C" w14:textId="77777777" w:rsidTr="00CD6094">
        <w:trPr>
          <w:trHeight w:val="18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BC04B" w14:textId="77777777" w:rsidR="00854E1A" w:rsidRPr="0075079B" w:rsidRDefault="00854E1A" w:rsidP="00B1640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5CCFD1" w14:textId="77777777" w:rsidR="00854E1A" w:rsidRPr="0075079B" w:rsidRDefault="00854E1A" w:rsidP="0026714C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13</w:t>
            </w:r>
          </w:p>
        </w:tc>
        <w:tc>
          <w:tcPr>
            <w:tcW w:w="8670" w:type="dxa"/>
            <w:tcBorders>
              <w:top w:val="single" w:sz="4" w:space="0" w:color="auto"/>
            </w:tcBorders>
          </w:tcPr>
          <w:p w14:paraId="369D6536" w14:textId="77777777" w:rsidR="00854E1A" w:rsidRPr="0075079B" w:rsidRDefault="00854E1A" w:rsidP="00854E1A">
            <w:p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Biết phối hợp vận động các giác quan.</w:t>
            </w:r>
          </w:p>
          <w:p w14:paraId="4F408BC1" w14:textId="77777777" w:rsidR="00854E1A" w:rsidRPr="0075079B" w:rsidRDefault="00854E1A" w:rsidP="00854E1A">
            <w:pPr>
              <w:tabs>
                <w:tab w:val="left" w:pos="252"/>
              </w:tabs>
              <w:rPr>
                <w:sz w:val="26"/>
                <w:szCs w:val="26"/>
                <w:lang w:val="vi-VN"/>
              </w:rPr>
            </w:pPr>
            <w:r w:rsidRPr="0075079B">
              <w:rPr>
                <w:sz w:val="26"/>
                <w:szCs w:val="26"/>
                <w:lang w:val="en"/>
              </w:rPr>
              <w:t>Bật liên tục qua 5 ô vuông.</w:t>
            </w:r>
          </w:p>
        </w:tc>
      </w:tr>
      <w:tr w:rsidR="00854E1A" w:rsidRPr="0075079B" w14:paraId="68F42759" w14:textId="77777777" w:rsidTr="00CD6094">
        <w:trPr>
          <w:trHeight w:val="332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826DE" w14:textId="77777777" w:rsidR="00854E1A" w:rsidRPr="0075079B" w:rsidRDefault="00854E1A" w:rsidP="00B1640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5C77E298" w14:textId="77777777" w:rsidR="00854E1A" w:rsidRPr="0075079B" w:rsidRDefault="009A0482" w:rsidP="0026714C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34</w:t>
            </w:r>
          </w:p>
        </w:tc>
        <w:tc>
          <w:tcPr>
            <w:tcW w:w="8670" w:type="dxa"/>
          </w:tcPr>
          <w:p w14:paraId="7E3CDA26" w14:textId="77777777" w:rsidR="00854E1A" w:rsidRPr="0075079B" w:rsidRDefault="009A0482" w:rsidP="00854E1A">
            <w:pPr>
              <w:rPr>
                <w:sz w:val="26"/>
                <w:szCs w:val="26"/>
                <w:lang w:val="en"/>
              </w:rPr>
            </w:pPr>
            <w:r w:rsidRPr="0075079B">
              <w:rPr>
                <w:sz w:val="26"/>
                <w:szCs w:val="26"/>
                <w:lang w:val="en"/>
              </w:rPr>
              <w:t xml:space="preserve">- </w:t>
            </w:r>
            <w:r w:rsidRPr="0075079B">
              <w:rPr>
                <w:sz w:val="26"/>
                <w:szCs w:val="26"/>
                <w:lang w:val="vi-VN"/>
              </w:rPr>
              <w:t>Biế</w:t>
            </w:r>
            <w:r w:rsidRPr="0075079B">
              <w:rPr>
                <w:sz w:val="26"/>
                <w:szCs w:val="26"/>
                <w:lang w:val="en"/>
              </w:rPr>
              <w:t xml:space="preserve">t </w:t>
            </w:r>
            <w:r w:rsidRPr="0075079B">
              <w:rPr>
                <w:sz w:val="26"/>
                <w:szCs w:val="26"/>
                <w:lang w:val="vi-VN"/>
              </w:rPr>
              <w:t>mộ</w:t>
            </w:r>
            <w:r w:rsidRPr="0075079B">
              <w:rPr>
                <w:sz w:val="26"/>
                <w:szCs w:val="26"/>
                <w:lang w:val="en"/>
              </w:rPr>
              <w:t xml:space="preserve">t </w:t>
            </w:r>
            <w:r w:rsidRPr="0075079B">
              <w:rPr>
                <w:sz w:val="26"/>
                <w:szCs w:val="26"/>
                <w:lang w:val="vi-VN"/>
              </w:rPr>
              <w:t xml:space="preserve">số </w:t>
            </w:r>
            <w:r w:rsidRPr="0075079B">
              <w:rPr>
                <w:sz w:val="26"/>
                <w:szCs w:val="26"/>
                <w:lang w:val="en"/>
              </w:rPr>
              <w:t xml:space="preserve">thông tin quan </w:t>
            </w:r>
            <w:r w:rsidRPr="0075079B">
              <w:rPr>
                <w:sz w:val="26"/>
                <w:szCs w:val="26"/>
                <w:lang w:val="vi-VN"/>
              </w:rPr>
              <w:t>trọ</w:t>
            </w:r>
            <w:r w:rsidRPr="0075079B">
              <w:rPr>
                <w:sz w:val="26"/>
                <w:szCs w:val="26"/>
                <w:lang w:val="en"/>
              </w:rPr>
              <w:t xml:space="preserve">ng </w:t>
            </w:r>
            <w:r w:rsidRPr="0075079B">
              <w:rPr>
                <w:sz w:val="26"/>
                <w:szCs w:val="26"/>
                <w:lang w:val="vi-VN"/>
              </w:rPr>
              <w:t>về bả</w:t>
            </w:r>
            <w:r w:rsidRPr="0075079B">
              <w:rPr>
                <w:sz w:val="26"/>
                <w:szCs w:val="26"/>
                <w:lang w:val="en"/>
              </w:rPr>
              <w:t xml:space="preserve">n thân </w:t>
            </w:r>
            <w:r w:rsidRPr="0075079B">
              <w:rPr>
                <w:sz w:val="26"/>
                <w:szCs w:val="26"/>
                <w:lang w:val="vi-VN"/>
              </w:rPr>
              <w:t xml:space="preserve">và </w:t>
            </w:r>
            <w:r w:rsidRPr="0075079B">
              <w:rPr>
                <w:sz w:val="26"/>
                <w:szCs w:val="26"/>
                <w:lang w:val="en"/>
              </w:rPr>
              <w:t xml:space="preserve">gia </w:t>
            </w:r>
            <w:r w:rsidRPr="0075079B">
              <w:rPr>
                <w:sz w:val="26"/>
                <w:szCs w:val="26"/>
                <w:lang w:val="vi-VN"/>
              </w:rPr>
              <w:t>đì</w:t>
            </w:r>
            <w:r w:rsidRPr="0075079B">
              <w:rPr>
                <w:sz w:val="26"/>
                <w:szCs w:val="26"/>
                <w:lang w:val="en"/>
              </w:rPr>
              <w:t>nh.</w:t>
            </w:r>
          </w:p>
          <w:p w14:paraId="7F89EA73" w14:textId="77777777" w:rsidR="009A0482" w:rsidRPr="0075079B" w:rsidRDefault="009A0482" w:rsidP="009A0482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  <w:lang w:val="vi-VN"/>
              </w:rPr>
            </w:pPr>
            <w:r w:rsidRPr="0075079B">
              <w:rPr>
                <w:sz w:val="26"/>
                <w:szCs w:val="26"/>
                <w:lang w:val="en"/>
              </w:rPr>
              <w:t>Biết tên ba mẹ, ng</w:t>
            </w:r>
            <w:r w:rsidRPr="0075079B">
              <w:rPr>
                <w:sz w:val="26"/>
                <w:szCs w:val="26"/>
                <w:lang w:val="vi-VN"/>
              </w:rPr>
              <w:t xml:space="preserve">ười than gần gủi, biết số nhà, số điện thoại để nhờ người giúp đở khi bị lạc đường. </w:t>
            </w:r>
          </w:p>
        </w:tc>
      </w:tr>
      <w:tr w:rsidR="00854E1A" w:rsidRPr="0075079B" w14:paraId="46484E9C" w14:textId="77777777" w:rsidTr="00CD6094">
        <w:trPr>
          <w:trHeight w:val="332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59400" w14:textId="77777777" w:rsidR="00854E1A" w:rsidRPr="0075079B" w:rsidRDefault="00854E1A" w:rsidP="00B1640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2B5B9A05" w14:textId="77777777" w:rsidR="00854E1A" w:rsidRPr="0075079B" w:rsidRDefault="009A0482" w:rsidP="0026714C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36</w:t>
            </w:r>
          </w:p>
        </w:tc>
        <w:tc>
          <w:tcPr>
            <w:tcW w:w="8670" w:type="dxa"/>
          </w:tcPr>
          <w:p w14:paraId="7430795F" w14:textId="77777777" w:rsidR="00854E1A" w:rsidRPr="0075079B" w:rsidRDefault="009A0482" w:rsidP="00854E1A">
            <w:pPr>
              <w:rPr>
                <w:sz w:val="26"/>
                <w:szCs w:val="26"/>
                <w:lang w:val="en"/>
              </w:rPr>
            </w:pPr>
            <w:r w:rsidRPr="0075079B">
              <w:rPr>
                <w:sz w:val="26"/>
                <w:szCs w:val="26"/>
                <w:lang w:val="en"/>
              </w:rPr>
              <w:t>Cháu biết nhu cầu ăn uống của gia đình</w:t>
            </w:r>
          </w:p>
          <w:p w14:paraId="02AD1D43" w14:textId="77777777" w:rsidR="009A0482" w:rsidRPr="0075079B" w:rsidRDefault="009A0482" w:rsidP="00854E1A">
            <w:p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Các bữa ăn trong gia đình, làm quen và tham gia chế biến một số món ăn đơn giản. Làm quen 4 nhóm thực phẩm; chất bột đường, chất đạm, chất béo, khoáng chất và các vitamin.</w:t>
            </w:r>
          </w:p>
        </w:tc>
      </w:tr>
      <w:tr w:rsidR="00854E1A" w:rsidRPr="0075079B" w14:paraId="13645D04" w14:textId="77777777" w:rsidTr="00CD6094">
        <w:trPr>
          <w:trHeight w:val="332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C8426" w14:textId="77777777" w:rsidR="00854E1A" w:rsidRPr="0075079B" w:rsidRDefault="00854E1A" w:rsidP="00B16404">
            <w:pPr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18668F9B" w14:textId="77777777" w:rsidR="00854E1A" w:rsidRPr="0075079B" w:rsidRDefault="009A0482" w:rsidP="0026714C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37</w:t>
            </w:r>
          </w:p>
        </w:tc>
        <w:tc>
          <w:tcPr>
            <w:tcW w:w="8670" w:type="dxa"/>
          </w:tcPr>
          <w:p w14:paraId="319FF311" w14:textId="77777777" w:rsidR="00854E1A" w:rsidRPr="0075079B" w:rsidRDefault="009A0482" w:rsidP="00854E1A">
            <w:pPr>
              <w:rPr>
                <w:sz w:val="26"/>
                <w:szCs w:val="26"/>
                <w:lang w:val="en"/>
              </w:rPr>
            </w:pPr>
            <w:r w:rsidRPr="0075079B">
              <w:rPr>
                <w:sz w:val="26"/>
                <w:szCs w:val="26"/>
                <w:lang w:val="en"/>
              </w:rPr>
              <w:t>Giúp bố mẹ làm một số việc vừa sức</w:t>
            </w:r>
          </w:p>
          <w:p w14:paraId="603CB122" w14:textId="77777777" w:rsidR="009A0482" w:rsidRPr="0075079B" w:rsidRDefault="009A0482" w:rsidP="00854E1A">
            <w:p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Phụ rửa rau, lấy thực phẩm đưa cho ba mẹ nấu. Làm gì khi trong nhà có ng</w:t>
            </w:r>
            <w:r w:rsidRPr="0075079B">
              <w:rPr>
                <w:sz w:val="26"/>
                <w:szCs w:val="26"/>
                <w:lang w:val="vi-VN"/>
              </w:rPr>
              <w:t>ười bị ốm, ví dụ: lấy nước cho người bệnh uống, nhúng khăn để người bệnh lau mátv.v…</w:t>
            </w:r>
          </w:p>
        </w:tc>
      </w:tr>
      <w:tr w:rsidR="00C254CC" w:rsidRPr="0075079B" w14:paraId="62DC7621" w14:textId="77777777" w:rsidTr="00CD6094">
        <w:trPr>
          <w:trHeight w:val="728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511901" w14:textId="77777777" w:rsidR="00C254CC" w:rsidRPr="0075079B" w:rsidRDefault="00C254CC" w:rsidP="00093E7A">
            <w:pPr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sz w:val="26"/>
                <w:szCs w:val="26"/>
              </w:rPr>
              <w:t>PHÁT TRIỂN NHẬN THỨC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1E38F7D5" w14:textId="77777777" w:rsidR="00C254CC" w:rsidRPr="0075079B" w:rsidRDefault="00333335" w:rsidP="0026714C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48</w:t>
            </w:r>
          </w:p>
        </w:tc>
        <w:tc>
          <w:tcPr>
            <w:tcW w:w="8670" w:type="dxa"/>
          </w:tcPr>
          <w:p w14:paraId="0A887043" w14:textId="77777777" w:rsidR="00333335" w:rsidRPr="0075079B" w:rsidRDefault="00333335" w:rsidP="00333335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Làm thử nghiệm và sử dụng công cụ đơn giản để quan sát, so sánh, dự đoán</w:t>
            </w:r>
            <w:r w:rsidRPr="0075079B">
              <w:rPr>
                <w:sz w:val="26"/>
                <w:szCs w:val="26"/>
                <w:lang w:val="vi-VN"/>
              </w:rPr>
              <w:t xml:space="preserve"> </w:t>
            </w:r>
          </w:p>
          <w:p w14:paraId="2F477190" w14:textId="77777777" w:rsidR="00C254CC" w:rsidRPr="0075079B" w:rsidRDefault="00333335" w:rsidP="00333335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vi-VN"/>
              </w:rPr>
              <w:t>Một số đặc điểm, tính chất của nước.</w:t>
            </w:r>
          </w:p>
        </w:tc>
      </w:tr>
      <w:tr w:rsidR="00C254CC" w:rsidRPr="0075079B" w14:paraId="70292CD0" w14:textId="77777777" w:rsidTr="00CD6094">
        <w:trPr>
          <w:trHeight w:val="385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ACC181" w14:textId="77777777" w:rsidR="00C254CC" w:rsidRPr="0075079B" w:rsidRDefault="00C254CC" w:rsidP="00B16404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048852D3" w14:textId="77777777" w:rsidR="00C254CC" w:rsidRPr="0075079B" w:rsidRDefault="00557049" w:rsidP="00D0346C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52</w:t>
            </w:r>
          </w:p>
        </w:tc>
        <w:tc>
          <w:tcPr>
            <w:tcW w:w="8670" w:type="dxa"/>
          </w:tcPr>
          <w:p w14:paraId="7CDE1DC6" w14:textId="77777777" w:rsidR="00C254CC" w:rsidRPr="0075079B" w:rsidRDefault="00557049" w:rsidP="00D0346C">
            <w:pPr>
              <w:tabs>
                <w:tab w:val="left" w:pos="252"/>
              </w:tabs>
              <w:rPr>
                <w:sz w:val="26"/>
                <w:szCs w:val="26"/>
                <w:lang w:val="en"/>
              </w:rPr>
            </w:pPr>
            <w:r w:rsidRPr="0075079B">
              <w:rPr>
                <w:sz w:val="26"/>
                <w:szCs w:val="26"/>
                <w:lang w:val="en"/>
              </w:rPr>
              <w:t>Nhận xét, trò chuyện về đặc điểm, sự khác nhau, giống nhau của các đối tượng được quan sát</w:t>
            </w:r>
            <w:r w:rsidRPr="0075079B">
              <w:rPr>
                <w:sz w:val="26"/>
                <w:szCs w:val="26"/>
                <w:lang w:val="vi-VN"/>
              </w:rPr>
              <w:t>.</w:t>
            </w:r>
            <w:r w:rsidRPr="0075079B">
              <w:rPr>
                <w:sz w:val="26"/>
                <w:szCs w:val="26"/>
              </w:rPr>
              <w:t>To-nhỏ, rộng-hep, cao-thấp</w:t>
            </w:r>
          </w:p>
        </w:tc>
      </w:tr>
      <w:tr w:rsidR="00C254CC" w:rsidRPr="0075079B" w14:paraId="57991A74" w14:textId="77777777" w:rsidTr="00CD6094">
        <w:trPr>
          <w:trHeight w:val="638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ED4F6" w14:textId="77777777" w:rsidR="00C254CC" w:rsidRPr="0075079B" w:rsidRDefault="00C254CC" w:rsidP="0026714C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sz w:val="26"/>
                <w:szCs w:val="26"/>
              </w:rPr>
              <w:t>PHÁT TRIỂN NGÔN NGỮ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AEFD" w14:textId="77777777" w:rsidR="00C254CC" w:rsidRPr="0075079B" w:rsidRDefault="00557049" w:rsidP="00C254CC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80</w:t>
            </w:r>
          </w:p>
        </w:tc>
        <w:tc>
          <w:tcPr>
            <w:tcW w:w="8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2702" w14:textId="77777777" w:rsidR="00557049" w:rsidRPr="0075079B" w:rsidRDefault="00557049" w:rsidP="0055704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Đọc thơ, ca dao, đồng dao, tục ngữ, hò vè</w:t>
            </w:r>
          </w:p>
          <w:p w14:paraId="06CF3E63" w14:textId="77777777" w:rsidR="00C254CC" w:rsidRPr="0075079B" w:rsidRDefault="00557049" w:rsidP="0055704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-Làm quen nhóm chữ cái E,Ê</w:t>
            </w:r>
          </w:p>
        </w:tc>
      </w:tr>
      <w:tr w:rsidR="00C254CC" w:rsidRPr="0075079B" w14:paraId="1FECA7DE" w14:textId="77777777" w:rsidTr="00CD6094">
        <w:trPr>
          <w:trHeight w:val="79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8C0B7" w14:textId="77777777" w:rsidR="00C254CC" w:rsidRPr="0075079B" w:rsidRDefault="00C254CC" w:rsidP="0026714C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</w:tcPr>
          <w:p w14:paraId="2A25E787" w14:textId="77777777" w:rsidR="00C254CC" w:rsidRPr="0075079B" w:rsidRDefault="00C254CC" w:rsidP="007A0BC8">
            <w:pPr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8</w:t>
            </w:r>
            <w:r w:rsidR="007A0BC8" w:rsidRPr="0075079B">
              <w:rPr>
                <w:sz w:val="26"/>
                <w:szCs w:val="26"/>
              </w:rPr>
              <w:t>3</w:t>
            </w:r>
          </w:p>
        </w:tc>
        <w:tc>
          <w:tcPr>
            <w:tcW w:w="8670" w:type="dxa"/>
            <w:tcBorders>
              <w:top w:val="single" w:sz="4" w:space="0" w:color="auto"/>
            </w:tcBorders>
          </w:tcPr>
          <w:p w14:paraId="0B2FDE9E" w14:textId="77777777" w:rsidR="00C254CC" w:rsidRPr="0075079B" w:rsidRDefault="007A0BC8" w:rsidP="007A0BC8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75079B">
              <w:rPr>
                <w:bCs/>
                <w:sz w:val="26"/>
                <w:szCs w:val="26"/>
                <w:lang w:val="vi-VN"/>
              </w:rPr>
              <w:t>Sử dụng các từ như “ vâng ạ”, “Dạ”, “thưa” trong giao tiếp.</w:t>
            </w:r>
            <w:r w:rsidR="00C254CC" w:rsidRPr="0075079B">
              <w:rPr>
                <w:bCs/>
                <w:sz w:val="26"/>
                <w:szCs w:val="26"/>
                <w:lang w:val="vi-VN"/>
              </w:rPr>
              <w:t>..</w:t>
            </w:r>
          </w:p>
          <w:p w14:paraId="467C0C32" w14:textId="77777777" w:rsidR="007A0BC8" w:rsidRPr="0075079B" w:rsidRDefault="007A0BC8" w:rsidP="007A0BC8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Sử dụng các từ biểu thị sự lễ phép</w:t>
            </w:r>
          </w:p>
        </w:tc>
      </w:tr>
      <w:tr w:rsidR="008822AC" w:rsidRPr="0075079B" w14:paraId="08A6FF17" w14:textId="77777777" w:rsidTr="00CD6094">
        <w:trPr>
          <w:trHeight w:val="60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F0B0FC" w14:textId="77777777" w:rsidR="0026714C" w:rsidRPr="0075079B" w:rsidRDefault="0026714C" w:rsidP="00093E7A">
            <w:pPr>
              <w:tabs>
                <w:tab w:val="left" w:pos="3094"/>
              </w:tabs>
              <w:rPr>
                <w:b/>
                <w:sz w:val="26"/>
                <w:szCs w:val="26"/>
              </w:rPr>
            </w:pPr>
            <w:r w:rsidRPr="0075079B">
              <w:rPr>
                <w:b/>
                <w:sz w:val="26"/>
                <w:szCs w:val="26"/>
              </w:rPr>
              <w:t>PHÁT TRIỂN</w:t>
            </w:r>
          </w:p>
          <w:p w14:paraId="30C29C5F" w14:textId="77777777" w:rsidR="0026714C" w:rsidRPr="0075079B" w:rsidRDefault="0026714C" w:rsidP="0026714C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sz w:val="26"/>
                <w:szCs w:val="26"/>
              </w:rPr>
              <w:t>THẨM MỸ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34F5C6C6" w14:textId="77777777" w:rsidR="007728A4" w:rsidRPr="0075079B" w:rsidRDefault="007A0BC8" w:rsidP="007A0BC8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89</w:t>
            </w:r>
          </w:p>
        </w:tc>
        <w:tc>
          <w:tcPr>
            <w:tcW w:w="8670" w:type="dxa"/>
          </w:tcPr>
          <w:p w14:paraId="53D760BC" w14:textId="77777777" w:rsidR="007A0BC8" w:rsidRPr="0075079B" w:rsidRDefault="007A0BC8" w:rsidP="007A0BC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Bộc lộ cảm xúc khi nghe âm thanh gợi cảm, các bài hát, bản nhạc gần (nhạc thiếu nhi, dân ca)</w:t>
            </w:r>
          </w:p>
        </w:tc>
      </w:tr>
      <w:tr w:rsidR="007A0BC8" w:rsidRPr="0075079B" w14:paraId="2D48FC1A" w14:textId="77777777" w:rsidTr="00CD6094">
        <w:trPr>
          <w:trHeight w:val="721"/>
        </w:trPr>
        <w:tc>
          <w:tcPr>
            <w:tcW w:w="12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94D353" w14:textId="77777777" w:rsidR="007A0BC8" w:rsidRPr="0075079B" w:rsidRDefault="007A0BC8" w:rsidP="0026714C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2D7BD2F2" w14:textId="77777777" w:rsidR="007A0BC8" w:rsidRPr="0075079B" w:rsidRDefault="007A0BC8" w:rsidP="007A0BC8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91</w:t>
            </w:r>
          </w:p>
          <w:p w14:paraId="025865CF" w14:textId="77777777" w:rsidR="007A0BC8" w:rsidRPr="0075079B" w:rsidRDefault="007A0BC8" w:rsidP="007A0BC8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8670" w:type="dxa"/>
          </w:tcPr>
          <w:p w14:paraId="14466C27" w14:textId="77777777" w:rsidR="007A0BC8" w:rsidRPr="0075079B" w:rsidRDefault="007A0BC8" w:rsidP="007A0BC8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75079B">
              <w:rPr>
                <w:bCs/>
                <w:sz w:val="26"/>
                <w:szCs w:val="26"/>
              </w:rPr>
              <w:t>Sử dụng nguyên vật liệu tạo hình để tạo ra sản phẩm.</w:t>
            </w:r>
          </w:p>
          <w:p w14:paraId="6CAFBF40" w14:textId="77777777" w:rsidR="007A0BC8" w:rsidRPr="0075079B" w:rsidRDefault="007A0BC8" w:rsidP="007A0BC8">
            <w:pPr>
              <w:tabs>
                <w:tab w:val="left" w:pos="252"/>
              </w:tabs>
              <w:rPr>
                <w:bCs/>
                <w:sz w:val="26"/>
                <w:szCs w:val="26"/>
              </w:rPr>
            </w:pPr>
            <w:r w:rsidRPr="0075079B">
              <w:rPr>
                <w:bCs/>
                <w:sz w:val="26"/>
                <w:szCs w:val="26"/>
              </w:rPr>
              <w:t>Vẽ các nét thẳng, xiên, ngang, tạo thành bức tranh đơn giản.</w:t>
            </w:r>
          </w:p>
        </w:tc>
      </w:tr>
      <w:tr w:rsidR="007A0BC8" w:rsidRPr="0075079B" w14:paraId="734C45B8" w14:textId="77777777" w:rsidTr="00CD6094">
        <w:trPr>
          <w:trHeight w:val="721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30A" w14:textId="77777777" w:rsidR="007A0BC8" w:rsidRPr="0075079B" w:rsidRDefault="007A0BC8" w:rsidP="0026714C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5FA4CF6A" w14:textId="33E582EE" w:rsidR="007A0BC8" w:rsidRPr="0075079B" w:rsidRDefault="007A0BC8" w:rsidP="007A0BC8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9</w:t>
            </w:r>
            <w:r w:rsidR="003A4E89" w:rsidRPr="0075079B">
              <w:rPr>
                <w:sz w:val="26"/>
                <w:szCs w:val="26"/>
              </w:rPr>
              <w:t>2</w:t>
            </w:r>
          </w:p>
        </w:tc>
        <w:tc>
          <w:tcPr>
            <w:tcW w:w="8670" w:type="dxa"/>
          </w:tcPr>
          <w:p w14:paraId="50B60E37" w14:textId="196A346E" w:rsidR="007A0BC8" w:rsidRPr="0075079B" w:rsidRDefault="003A4E89" w:rsidP="007A0BC8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Rèn cho trẻ kỹ năng tạo hình, tô màu, cầm bút tô đúng.</w:t>
            </w:r>
          </w:p>
        </w:tc>
      </w:tr>
      <w:tr w:rsidR="003A4E89" w:rsidRPr="0075079B" w14:paraId="73E2433B" w14:textId="77777777" w:rsidTr="00CD6094">
        <w:trPr>
          <w:trHeight w:val="721"/>
        </w:trPr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29B4" w14:textId="77777777" w:rsidR="003A4E89" w:rsidRPr="0075079B" w:rsidRDefault="003A4E89" w:rsidP="003A4E89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2B6FDF45" w14:textId="72D1A8D9" w:rsidR="003A4E89" w:rsidRPr="0075079B" w:rsidRDefault="003A4E89" w:rsidP="003A4E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93</w:t>
            </w:r>
          </w:p>
        </w:tc>
        <w:tc>
          <w:tcPr>
            <w:tcW w:w="8670" w:type="dxa"/>
          </w:tcPr>
          <w:p w14:paraId="7DD51DB9" w14:textId="62B5829B" w:rsidR="003A4E89" w:rsidRPr="0075079B" w:rsidRDefault="003A4E89" w:rsidP="003A4E8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Nhận xét các sản phẩm tạo hình.</w:t>
            </w:r>
            <w:r w:rsidRPr="0075079B">
              <w:rPr>
                <w:sz w:val="26"/>
                <w:szCs w:val="26"/>
                <w:lang w:val="vi-VN"/>
              </w:rPr>
              <w:t xml:space="preserve"> Thể hiên sự thích thú trước cái đẹp</w:t>
            </w:r>
          </w:p>
        </w:tc>
      </w:tr>
      <w:tr w:rsidR="003A4E89" w:rsidRPr="0075079B" w14:paraId="6BE7FDBE" w14:textId="77777777" w:rsidTr="00CD6094">
        <w:trPr>
          <w:trHeight w:val="18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1B99B5" w14:textId="77777777" w:rsidR="003A4E89" w:rsidRPr="0075079B" w:rsidRDefault="003A4E89" w:rsidP="003A4E89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bCs/>
                <w:sz w:val="26"/>
                <w:szCs w:val="26"/>
                <w:lang w:val="it-IT"/>
              </w:rPr>
              <w:t>PHÁT TRIỂN TC VÀ KNXH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4DE483F4" w14:textId="77777777" w:rsidR="003A4E89" w:rsidRPr="0075079B" w:rsidRDefault="003A4E89" w:rsidP="003A4E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95</w:t>
            </w:r>
          </w:p>
        </w:tc>
        <w:tc>
          <w:tcPr>
            <w:tcW w:w="8670" w:type="dxa"/>
          </w:tcPr>
          <w:p w14:paraId="52A70141" w14:textId="77777777" w:rsidR="003A4E89" w:rsidRPr="0075079B" w:rsidRDefault="003A4E89" w:rsidP="003A4E8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- Nói được tên, tuổi, giới tính của bản thân, tên bố - mẹ.</w:t>
            </w:r>
          </w:p>
        </w:tc>
      </w:tr>
      <w:tr w:rsidR="003A4E89" w:rsidRPr="0075079B" w14:paraId="3D117A1D" w14:textId="77777777" w:rsidTr="00CD6094">
        <w:trPr>
          <w:trHeight w:val="187"/>
        </w:trPr>
        <w:tc>
          <w:tcPr>
            <w:tcW w:w="1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2EF85BF" w14:textId="77777777" w:rsidR="003A4E89" w:rsidRPr="0075079B" w:rsidRDefault="003A4E89" w:rsidP="003A4E89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49EAE31A" w14:textId="5D380C8E" w:rsidR="003A4E89" w:rsidRPr="0075079B" w:rsidRDefault="003A4E89" w:rsidP="003A4E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99</w:t>
            </w:r>
          </w:p>
        </w:tc>
        <w:tc>
          <w:tcPr>
            <w:tcW w:w="8670" w:type="dxa"/>
          </w:tcPr>
          <w:p w14:paraId="531739CE" w14:textId="4F2829A4" w:rsidR="003A4E89" w:rsidRPr="0075079B" w:rsidRDefault="003A4E89" w:rsidP="003A4E89">
            <w:pPr>
              <w:tabs>
                <w:tab w:val="left" w:pos="252"/>
              </w:tabs>
              <w:rPr>
                <w:sz w:val="26"/>
                <w:szCs w:val="26"/>
                <w:lang w:val="en"/>
              </w:rPr>
            </w:pPr>
            <w:r w:rsidRPr="0075079B">
              <w:rPr>
                <w:sz w:val="26"/>
                <w:szCs w:val="26"/>
                <w:lang w:val="en"/>
              </w:rPr>
              <w:t xml:space="preserve">Biểu lộ cảm xúc vui buồn….trạng thái cảm xúc phù hợp qua cử chỉ, giọng nói, trò chơi, hát, vận động, vẽ nặn, xếp hình. </w:t>
            </w:r>
          </w:p>
        </w:tc>
      </w:tr>
      <w:tr w:rsidR="003A4E89" w:rsidRPr="0075079B" w14:paraId="4D977D33" w14:textId="77777777" w:rsidTr="00CD6094">
        <w:trPr>
          <w:trHeight w:val="187"/>
        </w:trPr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E47C7" w14:textId="77777777" w:rsidR="003A4E89" w:rsidRPr="0075079B" w:rsidRDefault="003A4E89" w:rsidP="003A4E89">
            <w:pPr>
              <w:jc w:val="center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</w:tcPr>
          <w:p w14:paraId="5F146A8B" w14:textId="77777777" w:rsidR="003A4E89" w:rsidRPr="0075079B" w:rsidRDefault="003A4E89" w:rsidP="003A4E89">
            <w:pPr>
              <w:pStyle w:val="ListParagraph"/>
              <w:ind w:left="0"/>
              <w:jc w:val="center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103</w:t>
            </w:r>
          </w:p>
        </w:tc>
        <w:tc>
          <w:tcPr>
            <w:tcW w:w="8670" w:type="dxa"/>
          </w:tcPr>
          <w:p w14:paraId="2D483AC0" w14:textId="77777777" w:rsidR="003A4E89" w:rsidRPr="0075079B" w:rsidRDefault="003A4E89" w:rsidP="003A4E8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en"/>
              </w:rPr>
              <w:t>Thực hiện được một số quy định ở lớp và gia đình:</w:t>
            </w:r>
            <w:r w:rsidRPr="0075079B">
              <w:rPr>
                <w:sz w:val="26"/>
                <w:szCs w:val="26"/>
                <w:lang w:val="vi-VN"/>
              </w:rPr>
              <w:t xml:space="preserve"> </w:t>
            </w:r>
          </w:p>
          <w:p w14:paraId="4702B2F0" w14:textId="77777777" w:rsidR="003A4E89" w:rsidRPr="0075079B" w:rsidRDefault="003A4E89" w:rsidP="003A4E89">
            <w:p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vi-VN"/>
              </w:rPr>
              <w:t>Yêu mến quan tâm đến người thân trong gia đình</w:t>
            </w:r>
          </w:p>
        </w:tc>
      </w:tr>
    </w:tbl>
    <w:p w14:paraId="6E79DD5C" w14:textId="77777777" w:rsidR="00B530AB" w:rsidRDefault="00B530AB" w:rsidP="00B027CF">
      <w:pPr>
        <w:jc w:val="both"/>
        <w:rPr>
          <w:b/>
          <w:bCs/>
          <w:lang w:val="it-IT"/>
        </w:rPr>
      </w:pPr>
    </w:p>
    <w:p w14:paraId="78B4898A" w14:textId="77777777" w:rsidR="00B530AB" w:rsidRDefault="00B530AB" w:rsidP="00B027CF">
      <w:pPr>
        <w:jc w:val="both"/>
        <w:rPr>
          <w:b/>
          <w:bCs/>
          <w:lang w:val="it-IT"/>
        </w:rPr>
      </w:pPr>
    </w:p>
    <w:p w14:paraId="410D6327" w14:textId="77777777" w:rsidR="00B027CF" w:rsidRPr="008822AC" w:rsidRDefault="00B027CF" w:rsidP="00B027CF">
      <w:pPr>
        <w:jc w:val="both"/>
        <w:rPr>
          <w:b/>
          <w:bCs/>
          <w:lang w:val="it-IT"/>
        </w:rPr>
      </w:pPr>
      <w:r w:rsidRPr="008822AC">
        <w:rPr>
          <w:b/>
          <w:bCs/>
          <w:lang w:val="it-IT"/>
        </w:rPr>
        <w:t>2/NỘI DUNG VÀ HOẠT ĐỘNG CHỦ ĐỀ</w:t>
      </w:r>
    </w:p>
    <w:tbl>
      <w:tblPr>
        <w:tblStyle w:val="TableGrid"/>
        <w:tblW w:w="10260" w:type="dxa"/>
        <w:tblInd w:w="360" w:type="dxa"/>
        <w:tblLook w:val="04A0" w:firstRow="1" w:lastRow="0" w:firstColumn="1" w:lastColumn="0" w:noHBand="0" w:noVBand="1"/>
      </w:tblPr>
      <w:tblGrid>
        <w:gridCol w:w="5130"/>
        <w:gridCol w:w="5130"/>
      </w:tblGrid>
      <w:tr w:rsidR="00DA45A7" w:rsidRPr="008822AC" w14:paraId="5B506A5F" w14:textId="77777777" w:rsidTr="00881E4A">
        <w:tc>
          <w:tcPr>
            <w:tcW w:w="5130" w:type="dxa"/>
          </w:tcPr>
          <w:p w14:paraId="39A197ED" w14:textId="77777777" w:rsidR="00B027CF" w:rsidRPr="008822AC" w:rsidRDefault="00B027CF" w:rsidP="001F467F">
            <w:pPr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Nội dung giáo dục chủ đề</w:t>
            </w:r>
          </w:p>
        </w:tc>
        <w:tc>
          <w:tcPr>
            <w:tcW w:w="5130" w:type="dxa"/>
          </w:tcPr>
          <w:p w14:paraId="074E20E3" w14:textId="77777777" w:rsidR="00B027CF" w:rsidRPr="008822AC" w:rsidRDefault="00B027CF" w:rsidP="00A667C0">
            <w:pPr>
              <w:pStyle w:val="ListParagraph"/>
              <w:numPr>
                <w:ilvl w:val="0"/>
                <w:numId w:val="29"/>
              </w:numPr>
              <w:ind w:left="432" w:hanging="232"/>
              <w:jc w:val="both"/>
              <w:rPr>
                <w:b/>
                <w:bCs/>
                <w:lang w:val="it-IT"/>
              </w:rPr>
            </w:pPr>
            <w:r w:rsidRPr="008822AC">
              <w:rPr>
                <w:b/>
                <w:bCs/>
                <w:lang w:val="it-IT"/>
              </w:rPr>
              <w:t>Hoạt động giáo dục chủ đề</w:t>
            </w:r>
          </w:p>
        </w:tc>
      </w:tr>
      <w:tr w:rsidR="00DA45A7" w:rsidRPr="0075079B" w14:paraId="68F12B01" w14:textId="77777777" w:rsidTr="00881E4A">
        <w:tc>
          <w:tcPr>
            <w:tcW w:w="5130" w:type="dxa"/>
          </w:tcPr>
          <w:p w14:paraId="370DAA69" w14:textId="77777777" w:rsidR="00B027CF" w:rsidRPr="0075079B" w:rsidRDefault="00B027CF" w:rsidP="00A667C0">
            <w:pPr>
              <w:pStyle w:val="ListParagraph"/>
              <w:numPr>
                <w:ilvl w:val="0"/>
                <w:numId w:val="29"/>
              </w:numPr>
              <w:ind w:left="450" w:hanging="27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bCs/>
                <w:sz w:val="26"/>
                <w:szCs w:val="26"/>
                <w:lang w:val="it-IT"/>
              </w:rPr>
              <w:t>Lĩnh vực phát triển</w:t>
            </w:r>
            <w:r w:rsidR="003E10A6" w:rsidRPr="0075079B">
              <w:rPr>
                <w:b/>
                <w:bCs/>
                <w:sz w:val="26"/>
                <w:szCs w:val="26"/>
                <w:lang w:val="it-IT"/>
              </w:rPr>
              <w:t xml:space="preserve"> thể chất</w:t>
            </w:r>
          </w:p>
          <w:p w14:paraId="224F4734" w14:textId="77777777" w:rsidR="003E10A6" w:rsidRPr="0075079B" w:rsidRDefault="003E10A6" w:rsidP="003E10A6">
            <w:pPr>
              <w:pStyle w:val="ListParagraph"/>
              <w:numPr>
                <w:ilvl w:val="0"/>
                <w:numId w:val="43"/>
              </w:numPr>
              <w:tabs>
                <w:tab w:val="left" w:pos="252"/>
              </w:tabs>
              <w:ind w:left="450" w:hanging="270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 xml:space="preserve">Trẻ biết các vận động cơ bản chạy nhanh, chạy </w:t>
            </w:r>
            <w:r w:rsidRPr="0075079B">
              <w:rPr>
                <w:bCs/>
                <w:sz w:val="26"/>
                <w:szCs w:val="26"/>
              </w:rPr>
              <w:t>Luyện tập cho trẻ tính mạnh dạng, khéo léo</w:t>
            </w:r>
            <w:r w:rsidRPr="0075079B">
              <w:rPr>
                <w:bCs/>
                <w:sz w:val="26"/>
                <w:szCs w:val="26"/>
                <w:lang w:val="vi-VN"/>
              </w:rPr>
              <w:t>.</w:t>
            </w:r>
          </w:p>
          <w:p w14:paraId="566B4D30" w14:textId="77777777" w:rsidR="003E10A6" w:rsidRPr="0075079B" w:rsidRDefault="003E10A6" w:rsidP="003E10A6">
            <w:pPr>
              <w:pStyle w:val="ListParagraph"/>
              <w:numPr>
                <w:ilvl w:val="0"/>
                <w:numId w:val="44"/>
              </w:numPr>
              <w:ind w:left="450" w:firstLine="9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sz w:val="26"/>
                <w:szCs w:val="26"/>
              </w:rPr>
              <w:t>Cháu nhận biết một số thực phẩm qua các món ăn tại trường và gia đình</w:t>
            </w:r>
            <w:r w:rsidRPr="0075079B">
              <w:rPr>
                <w:bCs/>
                <w:sz w:val="26"/>
                <w:szCs w:val="26"/>
              </w:rPr>
              <w:t xml:space="preserve"> </w:t>
            </w:r>
          </w:p>
          <w:p w14:paraId="6D7D0639" w14:textId="77777777" w:rsidR="003E10A6" w:rsidRPr="0075079B" w:rsidRDefault="003E10A6" w:rsidP="003E10A6">
            <w:pPr>
              <w:pStyle w:val="ListParagraph"/>
              <w:numPr>
                <w:ilvl w:val="0"/>
                <w:numId w:val="44"/>
              </w:numPr>
              <w:ind w:left="450" w:firstLine="9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</w:rPr>
              <w:t>Cháu biết nhu cầu ăn uống của gia đình</w:t>
            </w:r>
          </w:p>
          <w:p w14:paraId="7064A61A" w14:textId="77777777" w:rsidR="003E10A6" w:rsidRPr="0075079B" w:rsidRDefault="003E10A6" w:rsidP="003E10A6">
            <w:pPr>
              <w:pStyle w:val="ListParagraph"/>
              <w:numPr>
                <w:ilvl w:val="0"/>
                <w:numId w:val="44"/>
              </w:numPr>
              <w:ind w:left="450" w:firstLine="9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</w:rPr>
              <w:t xml:space="preserve">Cháu phát triển vận động </w:t>
            </w:r>
            <w:r w:rsidR="001D79F8" w:rsidRPr="0075079B">
              <w:rPr>
                <w:bCs/>
                <w:sz w:val="26"/>
                <w:szCs w:val="26"/>
              </w:rPr>
              <w:t>chạy nhanh chạy chậm</w:t>
            </w:r>
            <w:r w:rsidRPr="0075079B">
              <w:rPr>
                <w:bCs/>
                <w:sz w:val="26"/>
                <w:szCs w:val="26"/>
              </w:rPr>
              <w:t xml:space="preserve"> </w:t>
            </w:r>
            <w:r w:rsidR="001D79F8" w:rsidRPr="0075079B">
              <w:rPr>
                <w:bCs/>
                <w:sz w:val="26"/>
                <w:szCs w:val="26"/>
              </w:rPr>
              <w:t>.</w:t>
            </w:r>
            <w:r w:rsidRPr="0075079B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604514C7" w14:textId="77777777" w:rsidR="003E10A6" w:rsidRPr="0075079B" w:rsidRDefault="003E10A6" w:rsidP="003E10A6">
            <w:pPr>
              <w:pStyle w:val="ListParagraph"/>
              <w:numPr>
                <w:ilvl w:val="0"/>
                <w:numId w:val="44"/>
              </w:numPr>
              <w:ind w:left="450" w:firstLine="9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sz w:val="26"/>
                <w:szCs w:val="26"/>
              </w:rPr>
              <w:t>Giúp bố mẹ làm việc vừa sức</w:t>
            </w:r>
            <w:r w:rsidRPr="0075079B">
              <w:rPr>
                <w:sz w:val="26"/>
                <w:szCs w:val="26"/>
                <w:lang w:val="vi-VN"/>
              </w:rPr>
              <w:t>.</w:t>
            </w:r>
          </w:p>
          <w:p w14:paraId="553AEE55" w14:textId="77777777" w:rsidR="00053A2F" w:rsidRPr="0075079B" w:rsidRDefault="00053A2F" w:rsidP="003E10A6">
            <w:pPr>
              <w:pStyle w:val="ListParagraph"/>
              <w:numPr>
                <w:ilvl w:val="0"/>
                <w:numId w:val="44"/>
              </w:numPr>
              <w:ind w:left="450" w:firstLine="9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Xâu các hạ</w:t>
            </w:r>
            <w:r w:rsidR="00A667C0" w:rsidRPr="0075079B">
              <w:rPr>
                <w:bCs/>
                <w:sz w:val="26"/>
                <w:szCs w:val="26"/>
                <w:lang w:val="it-IT"/>
              </w:rPr>
              <w:t>t</w:t>
            </w:r>
            <w:r w:rsidRPr="0075079B">
              <w:rPr>
                <w:bCs/>
                <w:sz w:val="26"/>
                <w:szCs w:val="26"/>
                <w:lang w:val="it-IT"/>
              </w:rPr>
              <w:t>,lắp ráp các hình trong vui chơi.</w:t>
            </w:r>
          </w:p>
          <w:p w14:paraId="50D61D20" w14:textId="77777777" w:rsidR="00053A2F" w:rsidRPr="0075079B" w:rsidRDefault="00053A2F" w:rsidP="003E10A6">
            <w:pPr>
              <w:pStyle w:val="ListParagraph"/>
              <w:numPr>
                <w:ilvl w:val="0"/>
                <w:numId w:val="44"/>
              </w:numPr>
              <w:ind w:left="450" w:firstLine="9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Thông qua hoạt động tạo hình: tô màu rèn kỹ năng cầm viết .</w:t>
            </w:r>
          </w:p>
          <w:p w14:paraId="41284432" w14:textId="080EFC6B" w:rsidR="00A667C0" w:rsidRPr="0075079B" w:rsidRDefault="00053A2F" w:rsidP="00744627">
            <w:pPr>
              <w:pStyle w:val="ListParagraph"/>
              <w:numPr>
                <w:ilvl w:val="0"/>
                <w:numId w:val="44"/>
              </w:numPr>
              <w:ind w:left="450" w:firstLine="9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Thông qua hoạt động vệ sinh </w:t>
            </w:r>
            <w:r w:rsidR="002504CA" w:rsidRPr="0075079B">
              <w:rPr>
                <w:bCs/>
                <w:sz w:val="26"/>
                <w:szCs w:val="26"/>
                <w:lang w:val="it-IT"/>
              </w:rPr>
              <w:t>xếp quần áo,</w:t>
            </w:r>
            <w:r w:rsidRPr="0075079B">
              <w:rPr>
                <w:bCs/>
                <w:sz w:val="26"/>
                <w:szCs w:val="26"/>
                <w:lang w:val="it-IT"/>
              </w:rPr>
              <w:t xml:space="preserve"> </w:t>
            </w:r>
            <w:r w:rsidR="00744627" w:rsidRPr="0075079B">
              <w:rPr>
                <w:bCs/>
                <w:sz w:val="26"/>
                <w:szCs w:val="26"/>
                <w:lang w:val="it-IT"/>
              </w:rPr>
              <w:t>chùi mũi</w:t>
            </w:r>
            <w:r w:rsidRPr="0075079B">
              <w:rPr>
                <w:bCs/>
                <w:sz w:val="26"/>
                <w:szCs w:val="26"/>
                <w:lang w:val="it-IT"/>
              </w:rPr>
              <w:t>.</w:t>
            </w:r>
          </w:p>
        </w:tc>
        <w:tc>
          <w:tcPr>
            <w:tcW w:w="5130" w:type="dxa"/>
          </w:tcPr>
          <w:p w14:paraId="40CCF766" w14:textId="77777777" w:rsidR="002075F4" w:rsidRPr="0075079B" w:rsidRDefault="002075F4" w:rsidP="002075F4">
            <w:pPr>
              <w:pStyle w:val="ListParagraph"/>
              <w:ind w:left="1170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123BD79A" w14:textId="77777777" w:rsidR="00B027CF" w:rsidRPr="0075079B" w:rsidRDefault="00DA45A7" w:rsidP="00925B6B">
            <w:pPr>
              <w:pStyle w:val="ListParagraph"/>
              <w:numPr>
                <w:ilvl w:val="0"/>
                <w:numId w:val="29"/>
              </w:numPr>
              <w:rPr>
                <w:b/>
                <w:sz w:val="26"/>
                <w:szCs w:val="26"/>
                <w:lang w:val="it-IT"/>
              </w:rPr>
            </w:pPr>
            <w:r w:rsidRPr="0075079B">
              <w:rPr>
                <w:b/>
                <w:sz w:val="26"/>
                <w:szCs w:val="26"/>
                <w:lang w:val="it-IT"/>
              </w:rPr>
              <w:t>Hoạt động thể dục</w:t>
            </w:r>
          </w:p>
          <w:p w14:paraId="1CCAF6BB" w14:textId="77777777" w:rsidR="00EC2C1A" w:rsidRPr="0075079B" w:rsidRDefault="00EC2C1A" w:rsidP="00EC2C1A">
            <w:pPr>
              <w:pStyle w:val="ListParagraph"/>
              <w:numPr>
                <w:ilvl w:val="0"/>
                <w:numId w:val="46"/>
              </w:numPr>
              <w:rPr>
                <w:rFonts w:ascii="VNI-Times" w:hAnsi="VNI-Times"/>
                <w:sz w:val="26"/>
                <w:szCs w:val="26"/>
              </w:rPr>
            </w:pPr>
            <w:r w:rsidRPr="0075079B">
              <w:rPr>
                <w:rFonts w:ascii="VNI-Times" w:hAnsi="VNI-Times"/>
                <w:sz w:val="26"/>
                <w:szCs w:val="26"/>
              </w:rPr>
              <w:t>Ch</w:t>
            </w:r>
            <w:r w:rsidRPr="0075079B">
              <w:rPr>
                <w:sz w:val="26"/>
                <w:szCs w:val="26"/>
              </w:rPr>
              <w:t>ạ</w:t>
            </w:r>
            <w:r w:rsidRPr="0075079B">
              <w:rPr>
                <w:rFonts w:ascii="VNI-Times" w:hAnsi="VNI-Times"/>
                <w:sz w:val="26"/>
                <w:szCs w:val="26"/>
              </w:rPr>
              <w:t xml:space="preserve">y theo </w:t>
            </w:r>
            <w:r w:rsidRPr="0075079B">
              <w:rPr>
                <w:sz w:val="26"/>
                <w:szCs w:val="26"/>
              </w:rPr>
              <w:t>đường</w:t>
            </w:r>
            <w:r w:rsidRPr="0075079B">
              <w:rPr>
                <w:rFonts w:ascii="VNI-Times" w:hAnsi="VNI-Times"/>
                <w:sz w:val="26"/>
                <w:szCs w:val="26"/>
              </w:rPr>
              <w:t xml:space="preserve"> th</w:t>
            </w:r>
            <w:r w:rsidRPr="0075079B">
              <w:rPr>
                <w:sz w:val="26"/>
                <w:szCs w:val="26"/>
              </w:rPr>
              <w:t>ẳ</w:t>
            </w:r>
            <w:r w:rsidRPr="0075079B">
              <w:rPr>
                <w:rFonts w:ascii="VNI-Times" w:hAnsi="VNI-Times"/>
                <w:sz w:val="26"/>
                <w:szCs w:val="26"/>
              </w:rPr>
              <w:t>ng</w:t>
            </w:r>
          </w:p>
          <w:p w14:paraId="316817DC" w14:textId="77777777" w:rsidR="00EC2C1A" w:rsidRPr="0075079B" w:rsidRDefault="00EC2C1A" w:rsidP="00EC2C1A">
            <w:pPr>
              <w:pStyle w:val="ListParagraph"/>
              <w:numPr>
                <w:ilvl w:val="0"/>
                <w:numId w:val="46"/>
              </w:numPr>
              <w:rPr>
                <w:rFonts w:ascii="VNI-Times" w:hAnsi="VNI-Times"/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Bật tiến về phía trước</w:t>
            </w:r>
            <w:r w:rsidRPr="0075079B">
              <w:rPr>
                <w:rFonts w:ascii="VNI-Times" w:hAnsi="VNI-Times"/>
                <w:sz w:val="26"/>
                <w:szCs w:val="26"/>
              </w:rPr>
              <w:t>.</w:t>
            </w:r>
          </w:p>
          <w:p w14:paraId="0168280B" w14:textId="77777777" w:rsidR="00EC2C1A" w:rsidRPr="0075079B" w:rsidRDefault="00EC2C1A" w:rsidP="00EC2C1A">
            <w:pPr>
              <w:pStyle w:val="ListParagraph"/>
              <w:numPr>
                <w:ilvl w:val="0"/>
                <w:numId w:val="46"/>
              </w:numPr>
              <w:rPr>
                <w:rFonts w:ascii="VNI-Times" w:hAnsi="VNI-Times"/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Đi trong đường hẹp</w:t>
            </w:r>
            <w:r w:rsidRPr="0075079B">
              <w:rPr>
                <w:rFonts w:ascii="VNI-Times" w:hAnsi="VNI-Times"/>
                <w:sz w:val="26"/>
                <w:szCs w:val="26"/>
              </w:rPr>
              <w:t xml:space="preserve"> .</w:t>
            </w:r>
          </w:p>
          <w:p w14:paraId="13D4EEAA" w14:textId="77777777" w:rsidR="00EC2C1A" w:rsidRPr="0075079B" w:rsidRDefault="00EC2C1A" w:rsidP="00EC2C1A">
            <w:pPr>
              <w:pStyle w:val="ListParagraph"/>
              <w:numPr>
                <w:ilvl w:val="0"/>
                <w:numId w:val="46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sz w:val="26"/>
                <w:szCs w:val="26"/>
              </w:rPr>
              <w:t xml:space="preserve">Bật liên tục qua 5 ô vuông. </w:t>
            </w:r>
          </w:p>
          <w:p w14:paraId="6AD499DE" w14:textId="77777777" w:rsidR="00DA45A7" w:rsidRPr="0075079B" w:rsidRDefault="00B85240" w:rsidP="00EC2C1A">
            <w:pPr>
              <w:pStyle w:val="ListParagraph"/>
              <w:numPr>
                <w:ilvl w:val="0"/>
                <w:numId w:val="46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H</w:t>
            </w:r>
            <w:r w:rsidR="00DA45A7" w:rsidRPr="0075079B">
              <w:rPr>
                <w:bCs/>
                <w:sz w:val="26"/>
                <w:szCs w:val="26"/>
                <w:lang w:val="it-IT"/>
              </w:rPr>
              <w:t>oạt động vui chơi</w:t>
            </w:r>
          </w:p>
          <w:p w14:paraId="791FC222" w14:textId="77777777" w:rsidR="00DA45A7" w:rsidRPr="0075079B" w:rsidRDefault="005B7541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Tô màu tranh, nặn đồ chơi.</w:t>
            </w:r>
          </w:p>
          <w:p w14:paraId="52678AE9" w14:textId="77777777" w:rsidR="005B7541" w:rsidRPr="0075079B" w:rsidRDefault="005B7541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Tô tranh </w:t>
            </w:r>
            <w:r w:rsidR="00A9651B" w:rsidRPr="0075079B">
              <w:rPr>
                <w:bCs/>
                <w:sz w:val="26"/>
                <w:szCs w:val="26"/>
                <w:lang w:val="it-IT"/>
              </w:rPr>
              <w:t>gia đình</w:t>
            </w:r>
            <w:r w:rsidRPr="0075079B">
              <w:rPr>
                <w:bCs/>
                <w:sz w:val="26"/>
                <w:szCs w:val="26"/>
                <w:lang w:val="it-IT"/>
              </w:rPr>
              <w:t>.</w:t>
            </w:r>
          </w:p>
          <w:p w14:paraId="6948F086" w14:textId="77777777" w:rsidR="00DA45A7" w:rsidRPr="0075079B" w:rsidRDefault="005B7541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Tô màu</w:t>
            </w:r>
            <w:r w:rsidR="00A9651B" w:rsidRPr="0075079B">
              <w:rPr>
                <w:bCs/>
                <w:sz w:val="26"/>
                <w:szCs w:val="26"/>
                <w:lang w:val="it-IT"/>
              </w:rPr>
              <w:t>,</w:t>
            </w:r>
            <w:r w:rsidRPr="0075079B">
              <w:rPr>
                <w:bCs/>
                <w:sz w:val="26"/>
                <w:szCs w:val="26"/>
                <w:lang w:val="it-IT"/>
              </w:rPr>
              <w:t xml:space="preserve"> vẽ</w:t>
            </w:r>
            <w:r w:rsidR="00A9651B" w:rsidRPr="0075079B">
              <w:rPr>
                <w:bCs/>
                <w:sz w:val="26"/>
                <w:szCs w:val="26"/>
                <w:lang w:val="it-IT"/>
              </w:rPr>
              <w:t>,</w:t>
            </w:r>
            <w:r w:rsidRPr="0075079B">
              <w:rPr>
                <w:bCs/>
                <w:sz w:val="26"/>
                <w:szCs w:val="26"/>
                <w:lang w:val="it-IT"/>
              </w:rPr>
              <w:t xml:space="preserve"> nặn</w:t>
            </w:r>
            <w:r w:rsidR="00A9651B" w:rsidRPr="0075079B">
              <w:rPr>
                <w:bCs/>
                <w:sz w:val="26"/>
                <w:szCs w:val="26"/>
                <w:lang w:val="it-IT"/>
              </w:rPr>
              <w:t>,</w:t>
            </w:r>
            <w:r w:rsidRPr="0075079B">
              <w:rPr>
                <w:bCs/>
                <w:sz w:val="26"/>
                <w:szCs w:val="26"/>
                <w:lang w:val="it-IT"/>
              </w:rPr>
              <w:t xml:space="preserve"> thành phẫm theo chủ đề.</w:t>
            </w:r>
          </w:p>
          <w:p w14:paraId="22DD3201" w14:textId="14BAFF92" w:rsidR="002504CA" w:rsidRPr="0075079B" w:rsidRDefault="002504CA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Làm thiệp </w:t>
            </w:r>
            <w:r w:rsidR="0075079B">
              <w:rPr>
                <w:bCs/>
                <w:sz w:val="26"/>
                <w:szCs w:val="26"/>
                <w:lang w:val="it-IT"/>
              </w:rPr>
              <w:t>20/11</w:t>
            </w:r>
          </w:p>
          <w:p w14:paraId="2E402364" w14:textId="77777777" w:rsidR="002075F4" w:rsidRPr="0075079B" w:rsidRDefault="002075F4" w:rsidP="00925B6B">
            <w:pPr>
              <w:pStyle w:val="ListParagraph"/>
              <w:numPr>
                <w:ilvl w:val="0"/>
                <w:numId w:val="29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Thao tác vệ sinh</w:t>
            </w:r>
          </w:p>
          <w:p w14:paraId="6D9A7D94" w14:textId="77777777" w:rsidR="00AA069D" w:rsidRPr="0075079B" w:rsidRDefault="00BE5A69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Chùi mũi</w:t>
            </w:r>
          </w:p>
          <w:p w14:paraId="5AD09731" w14:textId="6007AE7F" w:rsidR="002075F4" w:rsidRPr="0075079B" w:rsidRDefault="002504CA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Xếp quần áo</w:t>
            </w:r>
          </w:p>
          <w:p w14:paraId="0F451988" w14:textId="77777777" w:rsidR="00AA069D" w:rsidRPr="0075079B" w:rsidRDefault="00AA069D" w:rsidP="00744627">
            <w:pPr>
              <w:rPr>
                <w:bCs/>
                <w:sz w:val="26"/>
                <w:szCs w:val="26"/>
                <w:lang w:val="it-IT"/>
              </w:rPr>
            </w:pPr>
          </w:p>
        </w:tc>
      </w:tr>
    </w:tbl>
    <w:p w14:paraId="070BB2D6" w14:textId="77777777" w:rsidR="00AB5EAF" w:rsidRPr="0075079B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130"/>
        <w:gridCol w:w="5130"/>
      </w:tblGrid>
      <w:tr w:rsidR="00DA45A7" w:rsidRPr="0075079B" w14:paraId="752A67C5" w14:textId="77777777" w:rsidTr="00A667C0">
        <w:tc>
          <w:tcPr>
            <w:tcW w:w="5130" w:type="dxa"/>
          </w:tcPr>
          <w:p w14:paraId="66D87DAD" w14:textId="77777777" w:rsidR="00A667C0" w:rsidRPr="0075079B" w:rsidRDefault="00A667C0" w:rsidP="00A667C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bCs/>
                <w:sz w:val="26"/>
                <w:szCs w:val="26"/>
                <w:lang w:val="it-IT"/>
              </w:rPr>
              <w:t>Lĩnh vực phát triển nhận thức</w:t>
            </w:r>
          </w:p>
          <w:p w14:paraId="1A5A500F" w14:textId="77777777" w:rsidR="003E10A6" w:rsidRPr="0075079B" w:rsidRDefault="003E10A6" w:rsidP="003E10A6">
            <w:pPr>
              <w:pStyle w:val="ListParagraph"/>
              <w:numPr>
                <w:ilvl w:val="0"/>
                <w:numId w:val="45"/>
              </w:numPr>
              <w:tabs>
                <w:tab w:val="left" w:pos="252"/>
              </w:tabs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Biết họ tên công việc của bố mẹ, các thành viên trong gia đình</w:t>
            </w:r>
          </w:p>
          <w:p w14:paraId="15BE0CBE" w14:textId="77777777" w:rsidR="003E10A6" w:rsidRPr="0075079B" w:rsidRDefault="003E10A6" w:rsidP="003E10A6">
            <w:pPr>
              <w:pStyle w:val="ListParagraph"/>
              <w:numPr>
                <w:ilvl w:val="0"/>
                <w:numId w:val="13"/>
              </w:numPr>
              <w:ind w:left="720" w:hanging="270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sz w:val="26"/>
                <w:szCs w:val="26"/>
              </w:rPr>
              <w:t>Biết địa chỉ của gia đình mình</w:t>
            </w:r>
            <w:r w:rsidRPr="0075079B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6E0901A1" w14:textId="359DD452" w:rsidR="00DA45A7" w:rsidRPr="0075079B" w:rsidRDefault="002504CA" w:rsidP="003E10A6">
            <w:pPr>
              <w:pStyle w:val="ListParagraph"/>
              <w:numPr>
                <w:ilvl w:val="0"/>
                <w:numId w:val="13"/>
              </w:numPr>
              <w:ind w:left="720" w:hanging="27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sz w:val="26"/>
                <w:szCs w:val="26"/>
              </w:rPr>
              <w:t>Biết phân biệt to – nhỏ, cao – thấp.</w:t>
            </w:r>
          </w:p>
          <w:p w14:paraId="6A907CCA" w14:textId="77777777" w:rsidR="00A667C0" w:rsidRPr="0075079B" w:rsidRDefault="00A667C0" w:rsidP="00A667C0">
            <w:pPr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</w:tc>
        <w:tc>
          <w:tcPr>
            <w:tcW w:w="5130" w:type="dxa"/>
          </w:tcPr>
          <w:p w14:paraId="44104299" w14:textId="77777777" w:rsidR="002075F4" w:rsidRPr="0075079B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3ED7D308" w14:textId="64EB344A" w:rsidR="00B85240" w:rsidRPr="0075079B" w:rsidRDefault="00B85240" w:rsidP="00925B6B">
            <w:pPr>
              <w:pStyle w:val="ListParagraph"/>
              <w:numPr>
                <w:ilvl w:val="0"/>
                <w:numId w:val="28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Hoạt</w:t>
            </w:r>
            <w:r w:rsidR="0075079B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75079B">
              <w:rPr>
                <w:bCs/>
                <w:sz w:val="26"/>
                <w:szCs w:val="26"/>
                <w:lang w:val="it-IT"/>
              </w:rPr>
              <w:t>động khám phá</w:t>
            </w:r>
          </w:p>
          <w:p w14:paraId="78C79F83" w14:textId="77777777" w:rsidR="00DA45A7" w:rsidRPr="0075079B" w:rsidRDefault="00AD0574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Tìm hiểu một số đồ dùng gia đình</w:t>
            </w:r>
            <w:r w:rsidR="005B7541" w:rsidRPr="0075079B">
              <w:rPr>
                <w:bCs/>
                <w:sz w:val="26"/>
                <w:szCs w:val="26"/>
                <w:lang w:val="it-IT"/>
              </w:rPr>
              <w:t>.</w:t>
            </w:r>
          </w:p>
          <w:p w14:paraId="2292025D" w14:textId="77777777" w:rsidR="00AD0574" w:rsidRPr="0075079B" w:rsidRDefault="00AD0574" w:rsidP="00BE5A69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Gia đình bé, </w:t>
            </w:r>
          </w:p>
          <w:p w14:paraId="56715F95" w14:textId="732AAF29" w:rsidR="00DA45A7" w:rsidRPr="0075079B" w:rsidRDefault="0075079B" w:rsidP="00BE5A69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Các kiểu nhà</w:t>
            </w:r>
            <w:r w:rsidR="00BE5A69" w:rsidRPr="0075079B">
              <w:rPr>
                <w:bCs/>
                <w:sz w:val="26"/>
                <w:szCs w:val="26"/>
                <w:lang w:val="it-IT"/>
              </w:rPr>
              <w:t xml:space="preserve"> </w:t>
            </w:r>
            <w:r w:rsidR="005B7541" w:rsidRPr="0075079B">
              <w:rPr>
                <w:bCs/>
                <w:sz w:val="26"/>
                <w:szCs w:val="26"/>
                <w:lang w:val="it-IT"/>
              </w:rPr>
              <w:t>.</w:t>
            </w:r>
          </w:p>
          <w:p w14:paraId="566CC100" w14:textId="37D0FF06" w:rsidR="00AD0574" w:rsidRPr="0075079B" w:rsidRDefault="002D0B06" w:rsidP="00BE5A69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Khám phá: Vật chìm vật nổi</w:t>
            </w:r>
          </w:p>
          <w:p w14:paraId="25351018" w14:textId="77777777" w:rsidR="00DA45A7" w:rsidRPr="0075079B" w:rsidRDefault="00B85240" w:rsidP="00925B6B">
            <w:pPr>
              <w:pStyle w:val="ListParagraph"/>
              <w:numPr>
                <w:ilvl w:val="0"/>
                <w:numId w:val="28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Hoạt động LQVT</w:t>
            </w:r>
          </w:p>
          <w:p w14:paraId="7FB71C31" w14:textId="77777777" w:rsidR="001315A3" w:rsidRPr="0075079B" w:rsidRDefault="005C5C6D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To-nhỏ</w:t>
            </w:r>
            <w:r w:rsidR="001315A3" w:rsidRPr="0075079B">
              <w:rPr>
                <w:bCs/>
                <w:sz w:val="26"/>
                <w:szCs w:val="26"/>
                <w:lang w:val="it-IT"/>
              </w:rPr>
              <w:t>.</w:t>
            </w:r>
            <w:r w:rsidR="00DA45A7" w:rsidRPr="0075079B">
              <w:rPr>
                <w:bCs/>
                <w:sz w:val="26"/>
                <w:szCs w:val="26"/>
                <w:lang w:val="it-IT"/>
              </w:rPr>
              <w:t xml:space="preserve"> </w:t>
            </w:r>
          </w:p>
          <w:p w14:paraId="4FB89A48" w14:textId="77777777" w:rsidR="00AD0574" w:rsidRPr="0075079B" w:rsidRDefault="00AD0574" w:rsidP="00925B6B">
            <w:pPr>
              <w:pStyle w:val="ListParagraph"/>
              <w:numPr>
                <w:ilvl w:val="0"/>
                <w:numId w:val="1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Cao Thấp </w:t>
            </w:r>
          </w:p>
          <w:p w14:paraId="3CF7454D" w14:textId="77777777" w:rsidR="00DA45A7" w:rsidRPr="0075079B" w:rsidRDefault="00DA45A7" w:rsidP="002D0B06">
            <w:pPr>
              <w:ind w:left="450"/>
              <w:rPr>
                <w:b/>
                <w:bCs/>
                <w:sz w:val="26"/>
                <w:szCs w:val="26"/>
                <w:lang w:val="it-IT"/>
              </w:rPr>
            </w:pPr>
          </w:p>
        </w:tc>
      </w:tr>
    </w:tbl>
    <w:p w14:paraId="76DBF7BC" w14:textId="77777777" w:rsidR="00AB5EAF" w:rsidRPr="0075079B" w:rsidRDefault="00AB5EAF" w:rsidP="001F467F">
      <w:pPr>
        <w:ind w:left="360" w:hanging="360"/>
        <w:jc w:val="both"/>
        <w:rPr>
          <w:b/>
          <w:bCs/>
          <w:sz w:val="26"/>
          <w:szCs w:val="26"/>
          <w:lang w:val="it-IT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5130"/>
        <w:gridCol w:w="5130"/>
      </w:tblGrid>
      <w:tr w:rsidR="002075F4" w:rsidRPr="0075079B" w14:paraId="57741866" w14:textId="77777777" w:rsidTr="00EF3BB0">
        <w:tc>
          <w:tcPr>
            <w:tcW w:w="5130" w:type="dxa"/>
          </w:tcPr>
          <w:p w14:paraId="6FBBDB35" w14:textId="77777777" w:rsidR="002075F4" w:rsidRPr="0075079B" w:rsidRDefault="002075F4" w:rsidP="00EF3BB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bCs/>
                <w:sz w:val="26"/>
                <w:szCs w:val="26"/>
                <w:lang w:val="it-IT"/>
              </w:rPr>
              <w:t>Lĩnh vực phát triển ngôn ngữ</w:t>
            </w:r>
          </w:p>
          <w:p w14:paraId="14D58076" w14:textId="77777777" w:rsidR="00031615" w:rsidRPr="0075079B" w:rsidRDefault="00031615" w:rsidP="0003161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ind w:left="162" w:hanging="180"/>
              <w:rPr>
                <w:bCs/>
                <w:sz w:val="26"/>
                <w:szCs w:val="26"/>
              </w:rPr>
            </w:pPr>
            <w:r w:rsidRPr="0075079B">
              <w:rPr>
                <w:bCs/>
                <w:sz w:val="26"/>
                <w:szCs w:val="26"/>
                <w:lang w:val="vi-VN"/>
              </w:rPr>
              <w:t>Nghe hiểu nội dung truyện kể, truyện đọc phù hợp với độ tuổi..</w:t>
            </w:r>
          </w:p>
          <w:p w14:paraId="5DADDA40" w14:textId="77777777" w:rsidR="00031615" w:rsidRPr="0075079B" w:rsidRDefault="00031615" w:rsidP="0003161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ind w:left="162" w:hanging="180"/>
              <w:rPr>
                <w:bCs/>
                <w:sz w:val="26"/>
                <w:szCs w:val="26"/>
                <w:lang w:val="vi-VN"/>
              </w:rPr>
            </w:pPr>
            <w:r w:rsidRPr="0075079B">
              <w:rPr>
                <w:bCs/>
                <w:sz w:val="26"/>
                <w:szCs w:val="26"/>
              </w:rPr>
              <w:t>Điều chỉnh giọng nói phù hợp khi được nhắc nhỡ</w:t>
            </w:r>
            <w:r w:rsidRPr="0075079B">
              <w:rPr>
                <w:bCs/>
                <w:sz w:val="26"/>
                <w:szCs w:val="26"/>
                <w:lang w:val="vi-VN"/>
              </w:rPr>
              <w:t>.</w:t>
            </w:r>
          </w:p>
          <w:p w14:paraId="719AA99B" w14:textId="77777777" w:rsidR="00031615" w:rsidRPr="0075079B" w:rsidRDefault="00031615" w:rsidP="00031615">
            <w:pPr>
              <w:pStyle w:val="ListParagraph"/>
              <w:numPr>
                <w:ilvl w:val="0"/>
                <w:numId w:val="41"/>
              </w:numPr>
              <w:tabs>
                <w:tab w:val="left" w:pos="252"/>
              </w:tabs>
              <w:ind w:left="162" w:hanging="180"/>
              <w:rPr>
                <w:bCs/>
                <w:sz w:val="26"/>
                <w:szCs w:val="26"/>
              </w:rPr>
            </w:pPr>
            <w:r w:rsidRPr="0075079B">
              <w:rPr>
                <w:bCs/>
                <w:sz w:val="26"/>
                <w:szCs w:val="26"/>
                <w:lang w:val="vi-VN"/>
              </w:rPr>
              <w:t>Nghe các bài hát, bài thơ, ca dao, đồng dao, tục ngữ câu đố, hò vè phù hợp với độ tuổi</w:t>
            </w:r>
          </w:p>
          <w:p w14:paraId="55698FC6" w14:textId="77777777" w:rsidR="00AA069D" w:rsidRPr="0075079B" w:rsidRDefault="00031615" w:rsidP="00031615">
            <w:pPr>
              <w:pStyle w:val="ListParagraph"/>
              <w:numPr>
                <w:ilvl w:val="0"/>
                <w:numId w:val="41"/>
              </w:numPr>
              <w:ind w:left="270" w:hanging="270"/>
              <w:rPr>
                <w:b/>
                <w:bCs/>
                <w:sz w:val="26"/>
                <w:szCs w:val="26"/>
              </w:rPr>
            </w:pPr>
            <w:r w:rsidRPr="0075079B">
              <w:rPr>
                <w:bCs/>
                <w:sz w:val="26"/>
                <w:szCs w:val="26"/>
                <w:lang w:val="vi-VN"/>
              </w:rPr>
              <w:t xml:space="preserve">Nhìn vào tranh minh họa và gọi tên các </w:t>
            </w:r>
            <w:r w:rsidRPr="0075079B">
              <w:rPr>
                <w:bCs/>
                <w:sz w:val="26"/>
                <w:szCs w:val="26"/>
                <w:lang w:val="vi-VN"/>
              </w:rPr>
              <w:lastRenderedPageBreak/>
              <w:t>nhân vật..</w:t>
            </w:r>
            <w:r w:rsidR="00AA069D" w:rsidRPr="0075079B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5130" w:type="dxa"/>
          </w:tcPr>
          <w:p w14:paraId="4DBD917F" w14:textId="77777777" w:rsidR="002075F4" w:rsidRPr="0075079B" w:rsidRDefault="002075F4" w:rsidP="002075F4">
            <w:pPr>
              <w:pStyle w:val="ListParagraph"/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7C83848F" w14:textId="0F433128" w:rsidR="002075F4" w:rsidRPr="0075079B" w:rsidRDefault="002075F4" w:rsidP="00925B6B">
            <w:pPr>
              <w:pStyle w:val="ListParagraph"/>
              <w:numPr>
                <w:ilvl w:val="0"/>
                <w:numId w:val="28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Hoạt</w:t>
            </w:r>
            <w:r w:rsidR="00C74D27" w:rsidRPr="0075079B">
              <w:rPr>
                <w:bCs/>
                <w:sz w:val="26"/>
                <w:szCs w:val="26"/>
                <w:lang w:val="it-IT"/>
              </w:rPr>
              <w:t xml:space="preserve"> </w:t>
            </w:r>
            <w:r w:rsidRPr="0075079B">
              <w:rPr>
                <w:bCs/>
                <w:sz w:val="26"/>
                <w:szCs w:val="26"/>
                <w:lang w:val="it-IT"/>
              </w:rPr>
              <w:t>động phát tiển ngôn ngữ</w:t>
            </w:r>
          </w:p>
          <w:p w14:paraId="5C815078" w14:textId="3AD7F2B0" w:rsidR="002075F4" w:rsidRPr="0075079B" w:rsidRDefault="0075079B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KCTT: Ngày chủ nhật của gia đình bé.</w:t>
            </w:r>
          </w:p>
          <w:p w14:paraId="67F8E26F" w14:textId="5B4657D8" w:rsidR="00EF3BB0" w:rsidRPr="0075079B" w:rsidRDefault="002D0B06" w:rsidP="00925B6B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Thơ: Thăm nhà bà</w:t>
            </w:r>
          </w:p>
          <w:p w14:paraId="5D717E8D" w14:textId="77777777" w:rsidR="00EF3BB0" w:rsidRPr="0075079B" w:rsidRDefault="00AD0574" w:rsidP="00AD0574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Chuyện bông hoa cúc trắng</w:t>
            </w:r>
          </w:p>
          <w:p w14:paraId="5213AA2B" w14:textId="4ECC51A5" w:rsidR="00C74D27" w:rsidRPr="0075079B" w:rsidRDefault="00C74D27" w:rsidP="00AD0574">
            <w:pPr>
              <w:pStyle w:val="ListParagraph"/>
              <w:numPr>
                <w:ilvl w:val="0"/>
                <w:numId w:val="33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KCVĐV: Đồ dùng tron gia đình.</w:t>
            </w:r>
          </w:p>
        </w:tc>
      </w:tr>
    </w:tbl>
    <w:p w14:paraId="1BD8E6A9" w14:textId="77777777" w:rsidR="004D5758" w:rsidRPr="0075079B" w:rsidRDefault="004D5758" w:rsidP="00E66553">
      <w:pPr>
        <w:tabs>
          <w:tab w:val="left" w:pos="540"/>
        </w:tabs>
        <w:rPr>
          <w:b/>
          <w:sz w:val="26"/>
          <w:szCs w:val="26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943"/>
        <w:gridCol w:w="5335"/>
      </w:tblGrid>
      <w:tr w:rsidR="002075F4" w:rsidRPr="0075079B" w14:paraId="5AB73F66" w14:textId="77777777" w:rsidTr="00881E4A">
        <w:tc>
          <w:tcPr>
            <w:tcW w:w="4943" w:type="dxa"/>
          </w:tcPr>
          <w:p w14:paraId="6B15A08F" w14:textId="77777777" w:rsidR="002075F4" w:rsidRPr="0075079B" w:rsidRDefault="002075F4" w:rsidP="00EF3BB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bCs/>
                <w:sz w:val="26"/>
                <w:szCs w:val="26"/>
                <w:lang w:val="it-IT"/>
              </w:rPr>
              <w:t>Lĩnh vực phát triển thẫm mỹ</w:t>
            </w:r>
          </w:p>
          <w:p w14:paraId="37BD6C82" w14:textId="77777777" w:rsidR="002075F4" w:rsidRPr="0075079B" w:rsidRDefault="00AA069D" w:rsidP="00AD0574">
            <w:pPr>
              <w:pStyle w:val="ListParagraph"/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Hát tự nhiên, hát được theo bài hát quen thuộc</w:t>
            </w:r>
            <w:r w:rsidR="00BB03BD" w:rsidRPr="0075079B">
              <w:rPr>
                <w:sz w:val="26"/>
                <w:szCs w:val="26"/>
              </w:rPr>
              <w:t>.</w:t>
            </w:r>
          </w:p>
          <w:p w14:paraId="78F89A0E" w14:textId="77777777" w:rsidR="00AA069D" w:rsidRPr="0075079B" w:rsidRDefault="00AA069D" w:rsidP="00925B6B">
            <w:pPr>
              <w:pStyle w:val="ListParagraph"/>
              <w:numPr>
                <w:ilvl w:val="0"/>
                <w:numId w:val="34"/>
              </w:numPr>
              <w:rPr>
                <w:bCs/>
                <w:sz w:val="26"/>
                <w:szCs w:val="26"/>
              </w:rPr>
            </w:pPr>
            <w:r w:rsidRPr="0075079B">
              <w:rPr>
                <w:bCs/>
                <w:sz w:val="26"/>
                <w:szCs w:val="26"/>
              </w:rPr>
              <w:t xml:space="preserve">Vận động đơn giản theo nhịp điệu của các bài hát, </w:t>
            </w:r>
          </w:p>
          <w:p w14:paraId="743AFB53" w14:textId="77777777" w:rsidR="002075F4" w:rsidRPr="0075079B" w:rsidRDefault="00AA069D" w:rsidP="00925B6B">
            <w:pPr>
              <w:pStyle w:val="ListParagraph"/>
              <w:numPr>
                <w:ilvl w:val="0"/>
                <w:numId w:val="34"/>
              </w:numPr>
              <w:rPr>
                <w:bCs/>
                <w:sz w:val="26"/>
                <w:szCs w:val="26"/>
              </w:rPr>
            </w:pPr>
            <w:r w:rsidRPr="0075079B">
              <w:rPr>
                <w:bCs/>
                <w:sz w:val="26"/>
                <w:szCs w:val="26"/>
              </w:rPr>
              <w:t>bản nhạc</w:t>
            </w:r>
            <w:r w:rsidRPr="0075079B">
              <w:rPr>
                <w:bCs/>
                <w:sz w:val="26"/>
                <w:szCs w:val="26"/>
                <w:lang w:val="vi-VN"/>
              </w:rPr>
              <w:t>.</w:t>
            </w:r>
          </w:p>
          <w:p w14:paraId="15C8A341" w14:textId="77777777" w:rsidR="00AA069D" w:rsidRPr="0075079B" w:rsidRDefault="00AA069D" w:rsidP="00925B6B">
            <w:pPr>
              <w:pStyle w:val="ListParagraph"/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vi-VN"/>
              </w:rPr>
              <w:t>Rèn cho trẻ các kỉ năng tạo hình.</w:t>
            </w:r>
          </w:p>
          <w:p w14:paraId="4D2BB114" w14:textId="77777777" w:rsidR="00AA069D" w:rsidRPr="0075079B" w:rsidRDefault="00AA069D" w:rsidP="00925B6B">
            <w:pPr>
              <w:pStyle w:val="ListParagraph"/>
              <w:numPr>
                <w:ilvl w:val="0"/>
                <w:numId w:val="34"/>
              </w:num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  <w:lang w:val="vi-VN"/>
              </w:rPr>
              <w:t>Thể hiên sự thích thú trước cái đẹp</w:t>
            </w:r>
          </w:p>
          <w:p w14:paraId="20353C83" w14:textId="77777777" w:rsidR="00AA069D" w:rsidRPr="0075079B" w:rsidRDefault="00BB03BD" w:rsidP="00925B6B">
            <w:pPr>
              <w:pStyle w:val="ListParagraph"/>
              <w:numPr>
                <w:ilvl w:val="0"/>
                <w:numId w:val="34"/>
              </w:numPr>
              <w:rPr>
                <w:b/>
                <w:bCs/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Nhận xét các sản phẩm tạo hình</w:t>
            </w:r>
          </w:p>
        </w:tc>
        <w:tc>
          <w:tcPr>
            <w:tcW w:w="5335" w:type="dxa"/>
          </w:tcPr>
          <w:p w14:paraId="355F24D0" w14:textId="77777777" w:rsidR="002075F4" w:rsidRPr="0075079B" w:rsidRDefault="002075F4" w:rsidP="00EF3BB0">
            <w:pPr>
              <w:pStyle w:val="ListParagraph"/>
              <w:numPr>
                <w:ilvl w:val="0"/>
                <w:numId w:val="28"/>
              </w:numPr>
              <w:jc w:val="both"/>
              <w:rPr>
                <w:b/>
                <w:sz w:val="26"/>
                <w:szCs w:val="26"/>
                <w:lang w:val="it-IT"/>
              </w:rPr>
            </w:pPr>
            <w:r w:rsidRPr="0075079B">
              <w:rPr>
                <w:b/>
                <w:sz w:val="26"/>
                <w:szCs w:val="26"/>
                <w:lang w:val="it-IT"/>
              </w:rPr>
              <w:t>Hoạt động giáo dục âm nhạc</w:t>
            </w:r>
          </w:p>
          <w:p w14:paraId="1E141462" w14:textId="39B7AB17" w:rsidR="002075F4" w:rsidRPr="0075079B" w:rsidRDefault="002D0B06" w:rsidP="00AD0574">
            <w:pPr>
              <w:pStyle w:val="ListParagraph"/>
              <w:numPr>
                <w:ilvl w:val="0"/>
                <w:numId w:val="34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Cả nhà thương nhau</w:t>
            </w:r>
          </w:p>
          <w:p w14:paraId="035EBEC2" w14:textId="77777777" w:rsidR="005C5C6D" w:rsidRPr="0075079B" w:rsidRDefault="005C5C6D" w:rsidP="00AD0574">
            <w:pPr>
              <w:pStyle w:val="ListParagraph"/>
              <w:numPr>
                <w:ilvl w:val="0"/>
                <w:numId w:val="34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Chiếc khăn tay</w:t>
            </w:r>
          </w:p>
          <w:p w14:paraId="64C8D312" w14:textId="77777777" w:rsidR="00077A4E" w:rsidRPr="0075079B" w:rsidRDefault="00AD0574" w:rsidP="00AD0574">
            <w:pPr>
              <w:pStyle w:val="ListParagraph"/>
              <w:numPr>
                <w:ilvl w:val="0"/>
                <w:numId w:val="34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Nhà của tôi</w:t>
            </w:r>
          </w:p>
          <w:p w14:paraId="5BD8C208" w14:textId="650E5422" w:rsidR="002D0B06" w:rsidRPr="0075079B" w:rsidRDefault="002D0B06" w:rsidP="00AD0574">
            <w:pPr>
              <w:pStyle w:val="ListParagraph"/>
              <w:numPr>
                <w:ilvl w:val="0"/>
                <w:numId w:val="34"/>
              </w:numPr>
              <w:jc w:val="both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Bé quét nhà</w:t>
            </w:r>
          </w:p>
          <w:p w14:paraId="07563508" w14:textId="77777777" w:rsidR="00077A4E" w:rsidRPr="0075079B" w:rsidRDefault="00077A4E" w:rsidP="00925B6B">
            <w:pPr>
              <w:pStyle w:val="ListParagraph"/>
              <w:numPr>
                <w:ilvl w:val="0"/>
                <w:numId w:val="28"/>
              </w:numPr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Hoạt động tạo hình</w:t>
            </w:r>
          </w:p>
          <w:p w14:paraId="113D1F11" w14:textId="71E16345" w:rsidR="00077A4E" w:rsidRPr="0075079B" w:rsidRDefault="00077A4E" w:rsidP="00925B6B">
            <w:pPr>
              <w:pStyle w:val="ListParagraph"/>
              <w:numPr>
                <w:ilvl w:val="0"/>
                <w:numId w:val="3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Tô màu </w:t>
            </w:r>
            <w:r w:rsidR="00AD0574" w:rsidRPr="0075079B">
              <w:rPr>
                <w:bCs/>
                <w:sz w:val="26"/>
                <w:szCs w:val="26"/>
                <w:lang w:val="it-IT"/>
              </w:rPr>
              <w:t xml:space="preserve">ngôi nhà </w:t>
            </w:r>
            <w:r w:rsidRPr="0075079B">
              <w:rPr>
                <w:bCs/>
                <w:sz w:val="26"/>
                <w:szCs w:val="26"/>
                <w:lang w:val="it-IT"/>
              </w:rPr>
              <w:t>.</w:t>
            </w:r>
            <w:r w:rsidR="00C114D6">
              <w:rPr>
                <w:bCs/>
                <w:sz w:val="26"/>
                <w:szCs w:val="26"/>
                <w:lang w:val="it-IT"/>
              </w:rPr>
              <w:t>( Tr.8)</w:t>
            </w:r>
          </w:p>
          <w:p w14:paraId="70DD9AA0" w14:textId="4650FE11" w:rsidR="00077A4E" w:rsidRPr="0075079B" w:rsidRDefault="002D0B06" w:rsidP="00925B6B">
            <w:pPr>
              <w:pStyle w:val="ListParagraph"/>
              <w:numPr>
                <w:ilvl w:val="0"/>
                <w:numId w:val="3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Nặn cái </w:t>
            </w:r>
            <w:r w:rsidR="00C114D6">
              <w:rPr>
                <w:bCs/>
                <w:sz w:val="26"/>
                <w:szCs w:val="26"/>
                <w:lang w:val="it-IT"/>
              </w:rPr>
              <w:t>bát</w:t>
            </w:r>
          </w:p>
          <w:p w14:paraId="0081E8F6" w14:textId="0C1AC6E2" w:rsidR="00AD0574" w:rsidRDefault="00AD0574" w:rsidP="00925B6B">
            <w:pPr>
              <w:pStyle w:val="ListParagraph"/>
              <w:numPr>
                <w:ilvl w:val="0"/>
                <w:numId w:val="3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Tô màu </w:t>
            </w:r>
            <w:r w:rsidR="002D0B06" w:rsidRPr="0075079B">
              <w:rPr>
                <w:bCs/>
                <w:sz w:val="26"/>
                <w:szCs w:val="26"/>
                <w:lang w:val="it-IT"/>
              </w:rPr>
              <w:t>đồ dùng</w:t>
            </w:r>
            <w:r w:rsidRPr="0075079B">
              <w:rPr>
                <w:bCs/>
                <w:sz w:val="26"/>
                <w:szCs w:val="26"/>
                <w:lang w:val="it-IT"/>
              </w:rPr>
              <w:t xml:space="preserve"> gia đình</w:t>
            </w:r>
            <w:r w:rsidR="00C114D6">
              <w:rPr>
                <w:bCs/>
                <w:sz w:val="26"/>
                <w:szCs w:val="26"/>
                <w:lang w:val="it-IT"/>
              </w:rPr>
              <w:t xml:space="preserve"> ( A 4 rời)</w:t>
            </w:r>
          </w:p>
          <w:p w14:paraId="391B2754" w14:textId="0DCF5977" w:rsidR="00C114D6" w:rsidRPr="0075079B" w:rsidRDefault="00C114D6" w:rsidP="00925B6B">
            <w:pPr>
              <w:pStyle w:val="ListParagraph"/>
              <w:numPr>
                <w:ilvl w:val="0"/>
                <w:numId w:val="37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>
              <w:rPr>
                <w:bCs/>
                <w:sz w:val="26"/>
                <w:szCs w:val="26"/>
                <w:lang w:val="it-IT"/>
              </w:rPr>
              <w:t>Tô màu bức tranh gia đình ( Tr.7)</w:t>
            </w:r>
          </w:p>
          <w:p w14:paraId="12D2CA29" w14:textId="77777777" w:rsidR="00077A4E" w:rsidRPr="0075079B" w:rsidRDefault="00077A4E" w:rsidP="00077A4E">
            <w:pPr>
              <w:jc w:val="both"/>
              <w:rPr>
                <w:bCs/>
                <w:sz w:val="26"/>
                <w:szCs w:val="26"/>
                <w:lang w:val="it-IT"/>
              </w:rPr>
            </w:pPr>
          </w:p>
          <w:p w14:paraId="3BA2417D" w14:textId="77777777" w:rsidR="00077A4E" w:rsidRPr="0075079B" w:rsidRDefault="00077A4E" w:rsidP="00EF3BB0">
            <w:pPr>
              <w:pStyle w:val="ListParagraph"/>
              <w:ind w:left="810"/>
              <w:jc w:val="both"/>
              <w:rPr>
                <w:b/>
                <w:bCs/>
                <w:sz w:val="26"/>
                <w:szCs w:val="26"/>
                <w:lang w:val="it-IT"/>
              </w:rPr>
            </w:pPr>
          </w:p>
        </w:tc>
      </w:tr>
      <w:tr w:rsidR="002075F4" w:rsidRPr="0075079B" w14:paraId="435AE372" w14:textId="77777777" w:rsidTr="00881E4A">
        <w:tc>
          <w:tcPr>
            <w:tcW w:w="4943" w:type="dxa"/>
          </w:tcPr>
          <w:p w14:paraId="43080C43" w14:textId="77777777" w:rsidR="002075F4" w:rsidRPr="0075079B" w:rsidRDefault="002075F4" w:rsidP="00EF3BB0">
            <w:pPr>
              <w:pStyle w:val="ListParagraph"/>
              <w:numPr>
                <w:ilvl w:val="0"/>
                <w:numId w:val="28"/>
              </w:numPr>
              <w:ind w:left="540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bCs/>
                <w:sz w:val="26"/>
                <w:szCs w:val="26"/>
                <w:lang w:val="it-IT"/>
              </w:rPr>
              <w:t>Lĩnh vực phát triển tình cãm kỷ năng xã hội</w:t>
            </w:r>
          </w:p>
          <w:p w14:paraId="26CB48DF" w14:textId="77777777" w:rsidR="00077A4E" w:rsidRPr="0075079B" w:rsidRDefault="00BB03BD" w:rsidP="00925B6B">
            <w:pPr>
              <w:pStyle w:val="ListParagraph"/>
              <w:numPr>
                <w:ilvl w:val="0"/>
                <w:numId w:val="35"/>
              </w:numPr>
              <w:ind w:left="720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 xml:space="preserve">Thực hiện được một số quy định ở lớp và gia đình: </w:t>
            </w:r>
          </w:p>
          <w:p w14:paraId="5FB76761" w14:textId="77777777" w:rsidR="002075F4" w:rsidRPr="0075079B" w:rsidRDefault="00077A4E" w:rsidP="00925B6B">
            <w:pPr>
              <w:pStyle w:val="ListParagraph"/>
              <w:numPr>
                <w:ilvl w:val="0"/>
                <w:numId w:val="35"/>
              </w:numPr>
              <w:ind w:left="720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S</w:t>
            </w:r>
            <w:r w:rsidR="00BB03BD" w:rsidRPr="0075079B">
              <w:rPr>
                <w:sz w:val="26"/>
                <w:szCs w:val="26"/>
              </w:rPr>
              <w:t>au khi chơi biết cất đồ chơi vào nơi quy định, giờ ngủ không làm ồn, vâng lời ông bà, cha mẹ.</w:t>
            </w:r>
          </w:p>
          <w:p w14:paraId="1A05E250" w14:textId="0D88A795" w:rsidR="00BB03BD" w:rsidRPr="0075079B" w:rsidRDefault="00881A4D" w:rsidP="00881A4D">
            <w:pPr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 xml:space="preserve">      -</w:t>
            </w:r>
            <w:r w:rsidR="00BB03BD" w:rsidRPr="0075079B">
              <w:rPr>
                <w:sz w:val="26"/>
                <w:szCs w:val="26"/>
              </w:rPr>
              <w:t>Biết nói lời cảm ơn, xin lỗi, chào hỏi lễ phép.</w:t>
            </w:r>
          </w:p>
          <w:p w14:paraId="6EC7C404" w14:textId="77777777" w:rsidR="00BB03BD" w:rsidRPr="0075079B" w:rsidRDefault="00BB03BD" w:rsidP="00925B6B">
            <w:pPr>
              <w:pStyle w:val="ListParagraph"/>
              <w:numPr>
                <w:ilvl w:val="0"/>
                <w:numId w:val="35"/>
              </w:numPr>
              <w:ind w:left="720"/>
              <w:rPr>
                <w:sz w:val="26"/>
                <w:szCs w:val="26"/>
              </w:rPr>
            </w:pPr>
            <w:r w:rsidRPr="0075079B">
              <w:rPr>
                <w:sz w:val="26"/>
                <w:szCs w:val="26"/>
              </w:rPr>
              <w:t>Bỏ rác đúng nơi quy định</w:t>
            </w:r>
          </w:p>
          <w:p w14:paraId="00B7CD0F" w14:textId="77777777" w:rsidR="00BB03BD" w:rsidRPr="0075079B" w:rsidRDefault="00077A4E" w:rsidP="00925B6B">
            <w:pPr>
              <w:pStyle w:val="ListParagraph"/>
              <w:numPr>
                <w:ilvl w:val="0"/>
                <w:numId w:val="35"/>
              </w:numPr>
              <w:ind w:left="72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sz w:val="26"/>
                <w:szCs w:val="26"/>
              </w:rPr>
              <w:t>Giữ gìn vệ sinh môi trường</w:t>
            </w:r>
          </w:p>
          <w:p w14:paraId="264278D1" w14:textId="77777777" w:rsidR="00077A4E" w:rsidRPr="0075079B" w:rsidRDefault="00077A4E" w:rsidP="00925B6B">
            <w:pPr>
              <w:pStyle w:val="ListParagraph"/>
              <w:numPr>
                <w:ilvl w:val="0"/>
                <w:numId w:val="35"/>
              </w:numPr>
              <w:ind w:left="720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sz w:val="26"/>
                <w:szCs w:val="26"/>
              </w:rPr>
              <w:t>Hòa thuận với bạn trong khi chơi</w:t>
            </w:r>
          </w:p>
        </w:tc>
        <w:tc>
          <w:tcPr>
            <w:tcW w:w="5335" w:type="dxa"/>
          </w:tcPr>
          <w:p w14:paraId="5F219E86" w14:textId="77777777" w:rsidR="002075F4" w:rsidRPr="0075079B" w:rsidRDefault="002075F4" w:rsidP="00EF3BB0">
            <w:pPr>
              <w:pStyle w:val="ListParagraph"/>
              <w:numPr>
                <w:ilvl w:val="0"/>
                <w:numId w:val="28"/>
              </w:numPr>
              <w:ind w:left="460" w:hanging="187"/>
              <w:jc w:val="both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/>
                <w:bCs/>
                <w:sz w:val="26"/>
                <w:szCs w:val="26"/>
                <w:lang w:val="it-IT"/>
              </w:rPr>
              <w:t>Hoạt động giáo dục của chủ đề</w:t>
            </w:r>
          </w:p>
          <w:p w14:paraId="27CB73A7" w14:textId="77777777" w:rsidR="002075F4" w:rsidRPr="0075079B" w:rsidRDefault="00077A4E" w:rsidP="00925B6B">
            <w:pPr>
              <w:pStyle w:val="ListParagraph"/>
              <w:numPr>
                <w:ilvl w:val="0"/>
                <w:numId w:val="38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Giáo dục cháu mọi lúc mọi nơi.</w:t>
            </w:r>
          </w:p>
          <w:p w14:paraId="43209E4A" w14:textId="77777777" w:rsidR="00077A4E" w:rsidRPr="0075079B" w:rsidRDefault="00077A4E" w:rsidP="00925B6B">
            <w:pPr>
              <w:pStyle w:val="ListParagraph"/>
              <w:numPr>
                <w:ilvl w:val="0"/>
                <w:numId w:val="38"/>
              </w:numPr>
              <w:ind w:left="637"/>
              <w:rPr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Biết chăm sóc </w:t>
            </w:r>
            <w:r w:rsidR="00AD0574" w:rsidRPr="0075079B">
              <w:rPr>
                <w:bCs/>
                <w:sz w:val="26"/>
                <w:szCs w:val="26"/>
                <w:lang w:val="it-IT"/>
              </w:rPr>
              <w:t>thương yêu cá thành viên trong gia đình</w:t>
            </w:r>
            <w:r w:rsidRPr="0075079B">
              <w:rPr>
                <w:bCs/>
                <w:sz w:val="26"/>
                <w:szCs w:val="26"/>
                <w:lang w:val="it-IT"/>
              </w:rPr>
              <w:t>.</w:t>
            </w:r>
          </w:p>
          <w:p w14:paraId="556567CE" w14:textId="77777777" w:rsidR="00077A4E" w:rsidRPr="0075079B" w:rsidRDefault="00077A4E" w:rsidP="00925B6B">
            <w:pPr>
              <w:pStyle w:val="ListParagraph"/>
              <w:numPr>
                <w:ilvl w:val="0"/>
                <w:numId w:val="38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Giữ vệ sinh </w:t>
            </w:r>
            <w:r w:rsidR="00AD0574" w:rsidRPr="0075079B">
              <w:rPr>
                <w:bCs/>
                <w:sz w:val="26"/>
                <w:szCs w:val="26"/>
                <w:lang w:val="it-IT"/>
              </w:rPr>
              <w:t xml:space="preserve">ngôi nhà </w:t>
            </w:r>
            <w:r w:rsidRPr="0075079B">
              <w:rPr>
                <w:bCs/>
                <w:sz w:val="26"/>
                <w:szCs w:val="26"/>
                <w:lang w:val="it-IT"/>
              </w:rPr>
              <w:t>sạch sẽ</w:t>
            </w:r>
          </w:p>
          <w:p w14:paraId="2E4C2B65" w14:textId="77777777" w:rsidR="00077A4E" w:rsidRPr="0075079B" w:rsidRDefault="00925B6B" w:rsidP="00925B6B">
            <w:pPr>
              <w:pStyle w:val="ListParagraph"/>
              <w:numPr>
                <w:ilvl w:val="0"/>
                <w:numId w:val="38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>Cháu đi đứng nhẹ nhàng</w:t>
            </w:r>
          </w:p>
          <w:p w14:paraId="3B298833" w14:textId="77777777" w:rsidR="00925B6B" w:rsidRPr="0075079B" w:rsidRDefault="00925B6B" w:rsidP="00AD0574">
            <w:pPr>
              <w:pStyle w:val="ListParagraph"/>
              <w:numPr>
                <w:ilvl w:val="0"/>
                <w:numId w:val="38"/>
              </w:numPr>
              <w:ind w:left="637"/>
              <w:rPr>
                <w:b/>
                <w:bCs/>
                <w:sz w:val="26"/>
                <w:szCs w:val="26"/>
                <w:lang w:val="it-IT"/>
              </w:rPr>
            </w:pPr>
            <w:r w:rsidRPr="0075079B">
              <w:rPr>
                <w:bCs/>
                <w:sz w:val="26"/>
                <w:szCs w:val="26"/>
                <w:lang w:val="it-IT"/>
              </w:rPr>
              <w:t xml:space="preserve">Cháu biết </w:t>
            </w:r>
            <w:r w:rsidR="00AD0574" w:rsidRPr="0075079B">
              <w:rPr>
                <w:bCs/>
                <w:sz w:val="26"/>
                <w:szCs w:val="26"/>
                <w:lang w:val="it-IT"/>
              </w:rPr>
              <w:t>phụ giúp gia đình dọn dẹp nhà của sạch sẽ</w:t>
            </w:r>
          </w:p>
        </w:tc>
      </w:tr>
    </w:tbl>
    <w:p w14:paraId="10D45ADE" w14:textId="77777777" w:rsidR="004D5758" w:rsidRPr="0075079B" w:rsidRDefault="004D5758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DAEB0F1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1C6F387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879640C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40010AD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18CA179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B1B9CFD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D625D78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31A889FB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9C21D4E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16EAF8E1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4F5A846A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E96A495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434CC4F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88EC6EC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8720580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794A016C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7258B17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6655B8C3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19DEEA7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2D94008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037A31B4" w14:textId="77777777" w:rsidR="00093E7A" w:rsidRPr="0075079B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218E585A" w14:textId="77777777" w:rsidR="00093E7A" w:rsidRPr="00CD6094" w:rsidRDefault="00093E7A" w:rsidP="00CD6094">
      <w:pPr>
        <w:tabs>
          <w:tab w:val="left" w:pos="540"/>
        </w:tabs>
        <w:rPr>
          <w:b/>
          <w:sz w:val="26"/>
          <w:szCs w:val="26"/>
        </w:rPr>
      </w:pPr>
    </w:p>
    <w:p w14:paraId="402BC244" w14:textId="77777777" w:rsidR="00A415E7" w:rsidRDefault="00A415E7" w:rsidP="00A415E7">
      <w:pPr>
        <w:tabs>
          <w:tab w:val="left" w:pos="540"/>
        </w:tabs>
        <w:jc w:val="center"/>
        <w:rPr>
          <w:b/>
          <w:sz w:val="26"/>
          <w:szCs w:val="26"/>
        </w:rPr>
      </w:pPr>
    </w:p>
    <w:p w14:paraId="1348DE2A" w14:textId="6D3FB5BB" w:rsidR="00A415E7" w:rsidRPr="00A415E7" w:rsidRDefault="00A415E7" w:rsidP="00A415E7">
      <w:pPr>
        <w:tabs>
          <w:tab w:val="left" w:pos="540"/>
        </w:tabs>
        <w:jc w:val="center"/>
        <w:rPr>
          <w:b/>
          <w:sz w:val="36"/>
          <w:szCs w:val="36"/>
        </w:rPr>
      </w:pPr>
      <w:r w:rsidRPr="00A415E7">
        <w:rPr>
          <w:b/>
          <w:sz w:val="36"/>
          <w:szCs w:val="36"/>
        </w:rPr>
        <w:t>MẠNG NỘI DUNG</w:t>
      </w:r>
    </w:p>
    <w:p w14:paraId="6CE04983" w14:textId="77777777" w:rsidR="00093E7A" w:rsidRDefault="00093E7A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</w:p>
    <w:p w14:paraId="53D3BA05" w14:textId="08FC003C" w:rsidR="00161FC5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5AA10CFF">
          <v:rect id="_x0000_s1031" style="position:absolute;left:0;text-align:left;margin-left:247pt;margin-top:7.95pt;width:280pt;height:271pt;z-index:251660288" fillcolor="white [3201]" strokecolor="black [3200]" strokeweight="5pt">
            <v:stroke linestyle="thickThin"/>
            <v:shadow color="#868686"/>
            <v:textbox>
              <w:txbxContent>
                <w:p w14:paraId="71E65D8F" w14:textId="6E3AA318" w:rsidR="00495814" w:rsidRPr="0075425B" w:rsidRDefault="0075425B" w:rsidP="0075425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5425B">
                    <w:rPr>
                      <w:b/>
                      <w:bCs/>
                      <w:sz w:val="28"/>
                      <w:szCs w:val="28"/>
                    </w:rPr>
                    <w:t>NGÔI NHÀ THÂN YÊU</w:t>
                  </w:r>
                </w:p>
                <w:p w14:paraId="494F12D5" w14:textId="04024B88" w:rsidR="0075425B" w:rsidRDefault="0075425B" w:rsidP="0075425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5425B">
                    <w:rPr>
                      <w:b/>
                      <w:bCs/>
                      <w:sz w:val="28"/>
                      <w:szCs w:val="28"/>
                    </w:rPr>
                    <w:t xml:space="preserve">1 TUẦN: Từ 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11</w:t>
                  </w:r>
                  <w:r w:rsidRPr="0075425B">
                    <w:rPr>
                      <w:b/>
                      <w:bCs/>
                      <w:sz w:val="28"/>
                      <w:szCs w:val="28"/>
                    </w:rPr>
                    <w:t>/11/ 2024 – 1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5</w:t>
                  </w:r>
                  <w:r w:rsidRPr="0075425B">
                    <w:rPr>
                      <w:b/>
                      <w:bCs/>
                      <w:sz w:val="28"/>
                      <w:szCs w:val="28"/>
                    </w:rPr>
                    <w:t>/11/2024</w:t>
                  </w:r>
                </w:p>
                <w:p w14:paraId="746D3D7B" w14:textId="77777777" w:rsidR="0075425B" w:rsidRDefault="0075425B" w:rsidP="0075425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33E0E405" w14:textId="370AD04A" w:rsidR="0075425B" w:rsidRPr="0075425B" w:rsidRDefault="0075425B" w:rsidP="0075425B">
                  <w:pPr>
                    <w:pStyle w:val="ListParagraph"/>
                    <w:numPr>
                      <w:ilvl w:val="0"/>
                      <w:numId w:val="48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Trẻ biết các kiểu nhà xung quanh bé.</w:t>
                  </w:r>
                </w:p>
                <w:p w14:paraId="64E99AF8" w14:textId="79C70943" w:rsidR="0075425B" w:rsidRPr="0075425B" w:rsidRDefault="0075425B" w:rsidP="0075425B">
                  <w:pPr>
                    <w:pStyle w:val="ListParagraph"/>
                    <w:numPr>
                      <w:ilvl w:val="0"/>
                      <w:numId w:val="48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Sử dụng đúng từ để mô tả về ngôi nhà của bé.</w:t>
                  </w:r>
                </w:p>
                <w:p w14:paraId="200A85BC" w14:textId="26EB7CE2" w:rsidR="0075425B" w:rsidRPr="0075425B" w:rsidRDefault="0075425B" w:rsidP="0075425B">
                  <w:pPr>
                    <w:pStyle w:val="ListParagraph"/>
                    <w:numPr>
                      <w:ilvl w:val="0"/>
                      <w:numId w:val="48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Trẻ biết giữ gìn, dọn dẹp nhà cửa ngăn nắp, sạch sẽ.</w:t>
                  </w:r>
                </w:p>
                <w:p w14:paraId="52CD3F62" w14:textId="1D2FA017" w:rsidR="0075425B" w:rsidRPr="0075425B" w:rsidRDefault="0075425B" w:rsidP="0075425B">
                  <w:pPr>
                    <w:pStyle w:val="ListParagraph"/>
                    <w:numPr>
                      <w:ilvl w:val="0"/>
                      <w:numId w:val="48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Có khả năng thực hiện các vận động để tìm những việc phù hợp.</w:t>
                  </w:r>
                </w:p>
                <w:p w14:paraId="0708F827" w14:textId="4D673831" w:rsidR="0075425B" w:rsidRPr="0075425B" w:rsidRDefault="0075425B" w:rsidP="0075425B">
                  <w:pPr>
                    <w:pStyle w:val="ListParagraph"/>
                    <w:numPr>
                      <w:ilvl w:val="0"/>
                      <w:numId w:val="48"/>
                    </w:numPr>
                    <w:rPr>
                      <w:b/>
                      <w:bCs/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Mối quan hệ giữa các thành viên cùng sống dưới mái nhà, chăm sóc lẫn nhau</w:t>
                  </w:r>
                  <w:r>
                    <w:rPr>
                      <w:b/>
                      <w:bCs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5AA10CFF">
          <v:rect id="_x0000_s1030" style="position:absolute;left:0;text-align:left;margin-left:-45.5pt;margin-top:8.9pt;width:271pt;height:271pt;z-index:251659264" fillcolor="white [3201]" strokecolor="black [3200]" strokeweight="5pt">
            <v:stroke linestyle="thickThin"/>
            <v:shadow color="#868686"/>
            <v:textbox>
              <w:txbxContent>
                <w:p w14:paraId="409F0242" w14:textId="0EDF8517" w:rsidR="00495814" w:rsidRPr="0075425B" w:rsidRDefault="00495814" w:rsidP="0075425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5425B">
                    <w:rPr>
                      <w:b/>
                      <w:bCs/>
                      <w:sz w:val="28"/>
                      <w:szCs w:val="28"/>
                    </w:rPr>
                    <w:t>GIA ĐÌNH CỦA BÉ</w:t>
                  </w:r>
                </w:p>
                <w:p w14:paraId="424725EA" w14:textId="7470AA59" w:rsidR="00495814" w:rsidRDefault="00495814" w:rsidP="0075425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5425B">
                    <w:rPr>
                      <w:b/>
                      <w:bCs/>
                      <w:sz w:val="28"/>
                      <w:szCs w:val="28"/>
                    </w:rPr>
                    <w:t>1 TUẦN: Từ 04/11/2024 – 08/11/2024</w:t>
                  </w:r>
                </w:p>
                <w:p w14:paraId="71273FD0" w14:textId="77777777" w:rsidR="0075425B" w:rsidRPr="0075425B" w:rsidRDefault="0075425B" w:rsidP="0075425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4CA78EEE" w14:textId="2D2B836F" w:rsidR="00495814" w:rsidRPr="0075425B" w:rsidRDefault="00495814" w:rsidP="00495814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Trẻ gia đình gồm có các thành viên: ba mẹ, anh chị em,..</w:t>
                  </w:r>
                </w:p>
                <w:p w14:paraId="28DB7D64" w14:textId="1E02EF13" w:rsidR="00495814" w:rsidRPr="0075425B" w:rsidRDefault="00495814" w:rsidP="00495814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Biết dùng từ chính xác để nói về gia đình của bé</w:t>
                  </w:r>
                </w:p>
                <w:p w14:paraId="4DB97656" w14:textId="57C183ED" w:rsidR="00495814" w:rsidRPr="0075425B" w:rsidRDefault="0075425B" w:rsidP="00495814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Yêu kính quý trọng người thân, biết lễ phép vâng lời người lớn.</w:t>
                  </w:r>
                </w:p>
                <w:p w14:paraId="2EFA6189" w14:textId="649651F9" w:rsidR="0075425B" w:rsidRPr="0075425B" w:rsidRDefault="0075425B" w:rsidP="00495814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Biết làm những công việc vừa sức.</w:t>
                  </w:r>
                </w:p>
                <w:p w14:paraId="520F7F65" w14:textId="664146BC" w:rsidR="0075425B" w:rsidRPr="0075425B" w:rsidRDefault="0075425B" w:rsidP="00495814">
                  <w:pPr>
                    <w:pStyle w:val="ListParagraph"/>
                    <w:numPr>
                      <w:ilvl w:val="0"/>
                      <w:numId w:val="47"/>
                    </w:numPr>
                    <w:rPr>
                      <w:sz w:val="28"/>
                      <w:szCs w:val="28"/>
                    </w:rPr>
                  </w:pPr>
                  <w:r w:rsidRPr="0075425B">
                    <w:rPr>
                      <w:sz w:val="28"/>
                      <w:szCs w:val="28"/>
                    </w:rPr>
                    <w:t>Có ý thức tôn trong và giúp đỡ những người thân trong gia đình.</w:t>
                  </w:r>
                </w:p>
              </w:txbxContent>
            </v:textbox>
          </v:rect>
        </w:pict>
      </w:r>
    </w:p>
    <w:p w14:paraId="5CA34EF5" w14:textId="154B03C4" w:rsidR="00161FC5" w:rsidRDefault="00000000" w:rsidP="005762F2">
      <w:pPr>
        <w:pStyle w:val="ListParagraph"/>
        <w:tabs>
          <w:tab w:val="left" w:pos="540"/>
        </w:tabs>
        <w:ind w:left="36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pict w14:anchorId="5AA10CFF">
          <v:rect id="_x0000_s1037" style="position:absolute;left:0;text-align:left;margin-left:255.5pt;margin-top:453pt;width:260.5pt;height:213.45pt;z-index:251665408" fillcolor="white [3201]" strokecolor="black [3200]" strokeweight="5pt">
            <v:stroke linestyle="thickThin"/>
            <v:shadow color="#868686"/>
            <v:textbox>
              <w:txbxContent>
                <w:p w14:paraId="767CDEA2" w14:textId="5856A32E" w:rsidR="00495814" w:rsidRPr="009E24BE" w:rsidRDefault="009E24BE" w:rsidP="009E24B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E24BE">
                    <w:rPr>
                      <w:b/>
                      <w:bCs/>
                      <w:sz w:val="28"/>
                      <w:szCs w:val="28"/>
                    </w:rPr>
                    <w:t>ĐỒ DÙNG GIA ĐÌNH</w:t>
                  </w:r>
                </w:p>
                <w:p w14:paraId="51FB3012" w14:textId="2D4B189F" w:rsidR="009E24BE" w:rsidRDefault="009E24BE" w:rsidP="009E24B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9E24BE">
                    <w:rPr>
                      <w:b/>
                      <w:bCs/>
                      <w:sz w:val="28"/>
                      <w:szCs w:val="28"/>
                    </w:rPr>
                    <w:t>1 TUẦN: Từ 25/11 – 29/11/2024</w:t>
                  </w:r>
                </w:p>
                <w:p w14:paraId="6757E07B" w14:textId="77777777" w:rsidR="002860A4" w:rsidRDefault="002860A4" w:rsidP="009E24B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165A055B" w14:textId="0989C696" w:rsidR="009E24BE" w:rsidRPr="002860A4" w:rsidRDefault="009E24BE" w:rsidP="009E24BE">
                  <w:pPr>
                    <w:pStyle w:val="ListParagraph"/>
                    <w:numPr>
                      <w:ilvl w:val="0"/>
                      <w:numId w:val="50"/>
                    </w:numPr>
                    <w:rPr>
                      <w:sz w:val="28"/>
                      <w:szCs w:val="28"/>
                    </w:rPr>
                  </w:pPr>
                  <w:r w:rsidRPr="002860A4">
                    <w:rPr>
                      <w:sz w:val="28"/>
                      <w:szCs w:val="28"/>
                    </w:rPr>
                    <w:t>Hiểu về các loại đồ dùng trong gia đình: đồ dùng sinh hoạt, đồ dùng ăn uống,…</w:t>
                  </w:r>
                </w:p>
                <w:p w14:paraId="07599FC0" w14:textId="77777777" w:rsidR="002860A4" w:rsidRPr="002860A4" w:rsidRDefault="002860A4" w:rsidP="002860A4">
                  <w:pPr>
                    <w:pStyle w:val="ListParagraph"/>
                    <w:numPr>
                      <w:ilvl w:val="0"/>
                      <w:numId w:val="50"/>
                    </w:numPr>
                    <w:rPr>
                      <w:sz w:val="28"/>
                      <w:szCs w:val="28"/>
                    </w:rPr>
                  </w:pPr>
                  <w:r w:rsidRPr="002860A4">
                    <w:rPr>
                      <w:sz w:val="28"/>
                      <w:szCs w:val="28"/>
                    </w:rPr>
                    <w:t>Trẻ biết dùng ngôn ngữ bày tỏ nhu cầu mong muốn của mình.</w:t>
                  </w:r>
                </w:p>
                <w:p w14:paraId="332D9F9D" w14:textId="77777777" w:rsidR="002860A4" w:rsidRPr="002860A4" w:rsidRDefault="002860A4" w:rsidP="002860A4">
                  <w:pPr>
                    <w:pStyle w:val="ListParagraph"/>
                    <w:numPr>
                      <w:ilvl w:val="0"/>
                      <w:numId w:val="50"/>
                    </w:numPr>
                    <w:rPr>
                      <w:sz w:val="28"/>
                      <w:szCs w:val="28"/>
                    </w:rPr>
                  </w:pPr>
                  <w:r w:rsidRPr="002860A4">
                    <w:rPr>
                      <w:sz w:val="28"/>
                      <w:szCs w:val="28"/>
                    </w:rPr>
                    <w:t>Trẻ biết sắp xếp đồ dùng gọn gàng ngăn nắp, có hành vi văn minh tiết kiệm.</w:t>
                  </w:r>
                </w:p>
                <w:p w14:paraId="593F9949" w14:textId="450C685D" w:rsidR="002860A4" w:rsidRPr="002860A4" w:rsidRDefault="002860A4" w:rsidP="009E24BE">
                  <w:pPr>
                    <w:pStyle w:val="ListParagraph"/>
                    <w:numPr>
                      <w:ilvl w:val="0"/>
                      <w:numId w:val="50"/>
                    </w:numPr>
                    <w:rPr>
                      <w:sz w:val="28"/>
                      <w:szCs w:val="28"/>
                    </w:rPr>
                  </w:pPr>
                  <w:r w:rsidRPr="002860A4">
                    <w:rPr>
                      <w:sz w:val="28"/>
                      <w:szCs w:val="28"/>
                    </w:rPr>
                    <w:t>Biết giữ gìn đồ dùng trong gia đình.</w:t>
                  </w:r>
                </w:p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5AA10CFF">
          <v:rect id="_x0000_s1036" style="position:absolute;left:0;text-align:left;margin-left:-26.5pt;margin-top:450pt;width:260.5pt;height:218pt;z-index:251664384" fillcolor="white [3201]" strokecolor="black [3200]" strokeweight="5pt">
            <v:stroke linestyle="thickThin"/>
            <v:shadow color="#868686"/>
            <v:textbox>
              <w:txbxContent>
                <w:p w14:paraId="772E5C60" w14:textId="74C35393" w:rsidR="00495814" w:rsidRPr="0075425B" w:rsidRDefault="0075425B" w:rsidP="0075425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5425B">
                    <w:rPr>
                      <w:b/>
                      <w:bCs/>
                      <w:sz w:val="28"/>
                      <w:szCs w:val="28"/>
                    </w:rPr>
                    <w:t>NHU CẦU GIA ĐÌNH</w:t>
                  </w:r>
                </w:p>
                <w:p w14:paraId="50224B01" w14:textId="0B8E7FA3" w:rsidR="0075425B" w:rsidRDefault="0075425B" w:rsidP="0075425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75425B">
                    <w:rPr>
                      <w:b/>
                      <w:bCs/>
                      <w:sz w:val="28"/>
                      <w:szCs w:val="28"/>
                    </w:rPr>
                    <w:t>1 TUẦN: Từ 18/11/2024 – 22/11/2024</w:t>
                  </w:r>
                </w:p>
                <w:p w14:paraId="6F7221DF" w14:textId="77777777" w:rsidR="009E24BE" w:rsidRDefault="009E24BE" w:rsidP="009E24BE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  <w:p w14:paraId="3DCA7A63" w14:textId="39BEE209" w:rsidR="009E24BE" w:rsidRPr="009E24BE" w:rsidRDefault="009E24BE" w:rsidP="009E24BE">
                  <w:pPr>
                    <w:pStyle w:val="ListParagraph"/>
                    <w:numPr>
                      <w:ilvl w:val="0"/>
                      <w:numId w:val="49"/>
                    </w:numPr>
                    <w:rPr>
                      <w:sz w:val="28"/>
                      <w:szCs w:val="28"/>
                    </w:rPr>
                  </w:pPr>
                  <w:r w:rsidRPr="009E24BE">
                    <w:rPr>
                      <w:sz w:val="28"/>
                      <w:szCs w:val="28"/>
                    </w:rPr>
                    <w:t>Trẻ biết nhu cầu của mình và người thân trong gia đình.</w:t>
                  </w:r>
                </w:p>
                <w:p w14:paraId="6CE6B872" w14:textId="15C92BF9" w:rsidR="009E24BE" w:rsidRPr="009E24BE" w:rsidRDefault="009E24BE" w:rsidP="009E24BE">
                  <w:pPr>
                    <w:pStyle w:val="ListParagraph"/>
                    <w:numPr>
                      <w:ilvl w:val="0"/>
                      <w:numId w:val="49"/>
                    </w:numPr>
                    <w:rPr>
                      <w:sz w:val="28"/>
                      <w:szCs w:val="28"/>
                    </w:rPr>
                  </w:pPr>
                  <w:r w:rsidRPr="009E24BE">
                    <w:rPr>
                      <w:sz w:val="28"/>
                      <w:szCs w:val="28"/>
                    </w:rPr>
                    <w:t>Biết trang phúc cần thiết khi thời tiết thay đổi,</w:t>
                  </w:r>
                </w:p>
                <w:p w14:paraId="1E5432EE" w14:textId="36CEC876" w:rsidR="009E24BE" w:rsidRPr="009E24BE" w:rsidRDefault="009E24BE" w:rsidP="009E24BE">
                  <w:pPr>
                    <w:pStyle w:val="ListParagraph"/>
                    <w:numPr>
                      <w:ilvl w:val="0"/>
                      <w:numId w:val="49"/>
                    </w:numPr>
                    <w:rPr>
                      <w:sz w:val="28"/>
                      <w:szCs w:val="28"/>
                    </w:rPr>
                  </w:pPr>
                  <w:bookmarkStart w:id="0" w:name="_Hlk180920204"/>
                  <w:r w:rsidRPr="009E24BE">
                    <w:rPr>
                      <w:sz w:val="28"/>
                      <w:szCs w:val="28"/>
                    </w:rPr>
                    <w:t>Trẻ biết dùng ngôn ngữ bày tỏ nhu cầu mong muốn của mình.</w:t>
                  </w:r>
                </w:p>
                <w:bookmarkEnd w:id="0"/>
                <w:p w14:paraId="682A5926" w14:textId="7A25FA26" w:rsidR="009E24BE" w:rsidRPr="009E24BE" w:rsidRDefault="009E24BE" w:rsidP="009E24BE">
                  <w:pPr>
                    <w:pStyle w:val="ListParagraph"/>
                    <w:numPr>
                      <w:ilvl w:val="0"/>
                      <w:numId w:val="49"/>
                    </w:numPr>
                    <w:rPr>
                      <w:sz w:val="28"/>
                      <w:szCs w:val="28"/>
                    </w:rPr>
                  </w:pPr>
                  <w:r w:rsidRPr="009E24BE">
                    <w:rPr>
                      <w:sz w:val="28"/>
                      <w:szCs w:val="28"/>
                    </w:rPr>
                    <w:t>Trẻ biết sắp xếp đồ dùng gọn gàng ngăn nắp, có hành vi văn minh tiết kiệm.</w:t>
                  </w:r>
                </w:p>
              </w:txbxContent>
            </v:textbox>
          </v:rect>
        </w:pict>
      </w:r>
      <w:r>
        <w:rPr>
          <w:b/>
          <w:noProof/>
          <w:sz w:val="26"/>
          <w:szCs w:val="26"/>
        </w:rPr>
        <w:pict w14:anchorId="76F0156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333.5pt;margin-top:411.5pt;width:69.5pt;height:43pt;z-index:251667456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62098AC4">
          <v:shape id="_x0000_s1038" type="#_x0000_t32" style="position:absolute;left:0;text-align:left;margin-left:101pt;margin-top:414pt;width:87pt;height:36pt;flip:x;z-index:251666432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65AA3A77">
          <v:oval id="_x0000_s1032" style="position:absolute;left:0;text-align:left;margin-left:45pt;margin-top:302.5pt;width:388pt;height:116pt;z-index:251661312" fillcolor="white [3201]" strokecolor="black [3200]" strokeweight="5pt">
            <v:stroke linestyle="thickThin"/>
            <v:shadow color="#868686"/>
            <v:textbox>
              <w:txbxContent>
                <w:p w14:paraId="4AC22907" w14:textId="4E813382" w:rsidR="00161FC5" w:rsidRPr="00495814" w:rsidRDefault="00495814" w:rsidP="0049581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495814">
                    <w:rPr>
                      <w:b/>
                      <w:bCs/>
                      <w:sz w:val="36"/>
                      <w:szCs w:val="36"/>
                    </w:rPr>
                    <w:t>GIA ĐÌNH YÊU THƯƠNG</w:t>
                  </w:r>
                </w:p>
                <w:p w14:paraId="00A92C6B" w14:textId="7E5B6865" w:rsidR="00495814" w:rsidRPr="00495814" w:rsidRDefault="00495814" w:rsidP="00495814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b/>
                      <w:bCs/>
                      <w:sz w:val="32"/>
                      <w:szCs w:val="32"/>
                    </w:rPr>
                    <w:t xml:space="preserve">( </w:t>
                  </w:r>
                  <w:r w:rsidRPr="00495814">
                    <w:rPr>
                      <w:b/>
                      <w:bCs/>
                      <w:sz w:val="32"/>
                      <w:szCs w:val="32"/>
                    </w:rPr>
                    <w:t>4 TUẦN: TỪ 04/11 đến 29/11/2024</w:t>
                  </w:r>
                  <w:r>
                    <w:rPr>
                      <w:b/>
                      <w:bCs/>
                      <w:sz w:val="32"/>
                      <w:szCs w:val="32"/>
                    </w:rPr>
                    <w:t xml:space="preserve"> )</w:t>
                  </w:r>
                </w:p>
              </w:txbxContent>
            </v:textbox>
          </v:oval>
        </w:pict>
      </w:r>
      <w:r>
        <w:rPr>
          <w:b/>
          <w:noProof/>
          <w:sz w:val="26"/>
          <w:szCs w:val="26"/>
        </w:rPr>
        <w:pict w14:anchorId="6210C2F7">
          <v:shape id="_x0000_s1034" type="#_x0000_t32" style="position:absolute;left:0;text-align:left;margin-left:89.5pt;margin-top:263pt;width:74pt;height:42pt;flip:x y;z-index:251663360" o:connectortype="straight">
            <v:stroke endarrow="block"/>
          </v:shape>
        </w:pict>
      </w:r>
      <w:r>
        <w:rPr>
          <w:b/>
          <w:noProof/>
          <w:sz w:val="26"/>
          <w:szCs w:val="26"/>
        </w:rPr>
        <w:pict w14:anchorId="536FDFE3">
          <v:shape id="_x0000_s1033" type="#_x0000_t32" style="position:absolute;left:0;text-align:left;margin-left:287pt;margin-top:266pt;width:109pt;height:40.5pt;flip:y;z-index:251662336" o:connectortype="straight">
            <v:stroke endarrow="block"/>
          </v:shape>
        </w:pict>
      </w:r>
    </w:p>
    <w:sectPr w:rsidR="00161FC5" w:rsidSect="00D4204C">
      <w:footerReference w:type="default" r:id="rId8"/>
      <w:pgSz w:w="12240" w:h="15840"/>
      <w:pgMar w:top="360" w:right="450" w:bottom="0" w:left="1260" w:header="720" w:footer="16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47E95" w14:textId="77777777" w:rsidR="00DB7658" w:rsidRDefault="00DB7658" w:rsidP="00633970">
      <w:r>
        <w:separator/>
      </w:r>
    </w:p>
  </w:endnote>
  <w:endnote w:type="continuationSeparator" w:id="0">
    <w:p w14:paraId="53E6E879" w14:textId="77777777" w:rsidR="00DB7658" w:rsidRDefault="00DB7658" w:rsidP="0063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 Times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8908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727BD258" w14:textId="77777777" w:rsidR="00EF3BB0" w:rsidRPr="00633970" w:rsidRDefault="00324123">
        <w:pPr>
          <w:pStyle w:val="Footer"/>
          <w:jc w:val="right"/>
          <w:rPr>
            <w:sz w:val="20"/>
            <w:szCs w:val="20"/>
          </w:rPr>
        </w:pPr>
        <w:r w:rsidRPr="00633970">
          <w:rPr>
            <w:sz w:val="20"/>
            <w:szCs w:val="20"/>
          </w:rPr>
          <w:fldChar w:fldCharType="begin"/>
        </w:r>
        <w:r w:rsidR="00EF3BB0" w:rsidRPr="00633970">
          <w:rPr>
            <w:sz w:val="20"/>
            <w:szCs w:val="20"/>
          </w:rPr>
          <w:instrText xml:space="preserve"> PAGE   \* MERGEFORMAT </w:instrText>
        </w:r>
        <w:r w:rsidRPr="00633970">
          <w:rPr>
            <w:sz w:val="20"/>
            <w:szCs w:val="20"/>
          </w:rPr>
          <w:fldChar w:fldCharType="separate"/>
        </w:r>
        <w:r w:rsidR="00B530AB">
          <w:rPr>
            <w:noProof/>
            <w:sz w:val="20"/>
            <w:szCs w:val="20"/>
          </w:rPr>
          <w:t>4</w:t>
        </w:r>
        <w:r w:rsidRPr="00633970">
          <w:rPr>
            <w:sz w:val="20"/>
            <w:szCs w:val="20"/>
          </w:rPr>
          <w:fldChar w:fldCharType="end"/>
        </w:r>
      </w:p>
    </w:sdtContent>
  </w:sdt>
  <w:p w14:paraId="134176BA" w14:textId="77777777" w:rsidR="00EF3BB0" w:rsidRDefault="00EF3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4403C" w14:textId="77777777" w:rsidR="00DB7658" w:rsidRDefault="00DB7658" w:rsidP="00633970">
      <w:r>
        <w:separator/>
      </w:r>
    </w:p>
  </w:footnote>
  <w:footnote w:type="continuationSeparator" w:id="0">
    <w:p w14:paraId="721FF842" w14:textId="77777777" w:rsidR="00DB7658" w:rsidRDefault="00DB7658" w:rsidP="006339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00000002"/>
    <w:multiLevelType w:val="multilevel"/>
    <w:tmpl w:val="00000002"/>
    <w:lvl w:ilvl="0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00000007"/>
    <w:multiLevelType w:val="singleLevel"/>
    <w:tmpl w:val="00000007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0000008"/>
    <w:multiLevelType w:val="singleLevel"/>
    <w:tmpl w:val="00000008"/>
    <w:lvl w:ilvl="0">
      <w:start w:val="2"/>
      <w:numFmt w:val="decimal"/>
      <w:suff w:val="space"/>
      <w:lvlText w:val="%1."/>
      <w:lvlJc w:val="left"/>
    </w:lvl>
  </w:abstractNum>
  <w:abstractNum w:abstractNumId="4" w15:restartNumberingAfterBreak="0">
    <w:nsid w:val="00000009"/>
    <w:multiLevelType w:val="singleLevel"/>
    <w:tmpl w:val="00000009"/>
    <w:lvl w:ilvl="0">
      <w:start w:val="2"/>
      <w:numFmt w:val="decimal"/>
      <w:suff w:val="space"/>
      <w:lvlText w:val="%1."/>
      <w:lvlJc w:val="left"/>
    </w:lvl>
  </w:abstractNum>
  <w:abstractNum w:abstractNumId="5" w15:restartNumberingAfterBreak="0">
    <w:nsid w:val="0000000A"/>
    <w:multiLevelType w:val="singleLevel"/>
    <w:tmpl w:val="0000000A"/>
    <w:lvl w:ilvl="0">
      <w:start w:val="4"/>
      <w:numFmt w:val="decimal"/>
      <w:suff w:val="space"/>
      <w:lvlText w:val="%1."/>
      <w:lvlJc w:val="left"/>
    </w:lvl>
  </w:abstractNum>
  <w:abstractNum w:abstractNumId="6" w15:restartNumberingAfterBreak="0">
    <w:nsid w:val="00090D33"/>
    <w:multiLevelType w:val="hybridMultilevel"/>
    <w:tmpl w:val="2BACECB0"/>
    <w:lvl w:ilvl="0" w:tplc="ADF658EC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05A1890"/>
    <w:multiLevelType w:val="hybridMultilevel"/>
    <w:tmpl w:val="0E1A4ACC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FA37B3"/>
    <w:multiLevelType w:val="hybridMultilevel"/>
    <w:tmpl w:val="27C2A998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26664E"/>
    <w:multiLevelType w:val="hybridMultilevel"/>
    <w:tmpl w:val="82F468B6"/>
    <w:lvl w:ilvl="0" w:tplc="5060EA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E08EF"/>
    <w:multiLevelType w:val="hybridMultilevel"/>
    <w:tmpl w:val="A61E7D42"/>
    <w:lvl w:ilvl="0" w:tplc="4A1465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DC2BE8"/>
    <w:multiLevelType w:val="hybridMultilevel"/>
    <w:tmpl w:val="95F09462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17E25EB5"/>
    <w:multiLevelType w:val="hybridMultilevel"/>
    <w:tmpl w:val="11067DFC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1BE26592"/>
    <w:multiLevelType w:val="hybridMultilevel"/>
    <w:tmpl w:val="380C99AE"/>
    <w:lvl w:ilvl="0" w:tplc="3EC807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0284C8B"/>
    <w:multiLevelType w:val="hybridMultilevel"/>
    <w:tmpl w:val="7486976C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1D7C69"/>
    <w:multiLevelType w:val="hybridMultilevel"/>
    <w:tmpl w:val="19C4CB00"/>
    <w:lvl w:ilvl="0" w:tplc="DB3C0618">
      <w:numFmt w:val="bullet"/>
      <w:lvlText w:val=""/>
      <w:lvlJc w:val="left"/>
      <w:pPr>
        <w:ind w:left="11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221774B6"/>
    <w:multiLevelType w:val="hybridMultilevel"/>
    <w:tmpl w:val="55CCE6C2"/>
    <w:lvl w:ilvl="0" w:tplc="04090009">
      <w:start w:val="1"/>
      <w:numFmt w:val="bullet"/>
      <w:lvlText w:val=""/>
      <w:lvlJc w:val="left"/>
      <w:pPr>
        <w:tabs>
          <w:tab w:val="num" w:pos="796"/>
        </w:tabs>
        <w:ind w:left="796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17" w15:restartNumberingAfterBreak="0">
    <w:nsid w:val="25207FF1"/>
    <w:multiLevelType w:val="hybridMultilevel"/>
    <w:tmpl w:val="0B6C7080"/>
    <w:lvl w:ilvl="0" w:tplc="614AB76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8" w15:restartNumberingAfterBreak="0">
    <w:nsid w:val="26A12DA7"/>
    <w:multiLevelType w:val="hybridMultilevel"/>
    <w:tmpl w:val="16C4E2C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26198E"/>
    <w:multiLevelType w:val="hybridMultilevel"/>
    <w:tmpl w:val="366653D8"/>
    <w:lvl w:ilvl="0" w:tplc="01FA29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1F31F2"/>
    <w:multiLevelType w:val="hybridMultilevel"/>
    <w:tmpl w:val="77D49772"/>
    <w:lvl w:ilvl="0" w:tplc="B26C7DB2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1" w15:restartNumberingAfterBreak="0">
    <w:nsid w:val="30236D8C"/>
    <w:multiLevelType w:val="hybridMultilevel"/>
    <w:tmpl w:val="B52CCF32"/>
    <w:lvl w:ilvl="0" w:tplc="9546242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30B83ADC"/>
    <w:multiLevelType w:val="hybridMultilevel"/>
    <w:tmpl w:val="92FA2F9E"/>
    <w:lvl w:ilvl="0" w:tplc="35AA14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E393D"/>
    <w:multiLevelType w:val="hybridMultilevel"/>
    <w:tmpl w:val="1CC288A6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22519A"/>
    <w:multiLevelType w:val="hybridMultilevel"/>
    <w:tmpl w:val="C3CC1688"/>
    <w:lvl w:ilvl="0" w:tplc="EFFC22D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E992F85"/>
    <w:multiLevelType w:val="hybridMultilevel"/>
    <w:tmpl w:val="898EA3BE"/>
    <w:lvl w:ilvl="0" w:tplc="042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EC7F67"/>
    <w:multiLevelType w:val="hybridMultilevel"/>
    <w:tmpl w:val="B344EA36"/>
    <w:lvl w:ilvl="0" w:tplc="614AB762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7" w15:restartNumberingAfterBreak="0">
    <w:nsid w:val="40552C60"/>
    <w:multiLevelType w:val="hybridMultilevel"/>
    <w:tmpl w:val="B55E8ECC"/>
    <w:lvl w:ilvl="0" w:tplc="0409000D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C7A32"/>
    <w:multiLevelType w:val="hybridMultilevel"/>
    <w:tmpl w:val="52A046B0"/>
    <w:lvl w:ilvl="0" w:tplc="39D286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42C9A"/>
    <w:multiLevelType w:val="hybridMultilevel"/>
    <w:tmpl w:val="A4EA332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5213D55"/>
    <w:multiLevelType w:val="hybridMultilevel"/>
    <w:tmpl w:val="36302154"/>
    <w:lvl w:ilvl="0" w:tplc="B26C7DB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454F1BFB"/>
    <w:multiLevelType w:val="hybridMultilevel"/>
    <w:tmpl w:val="D64821DE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696374"/>
    <w:multiLevelType w:val="hybridMultilevel"/>
    <w:tmpl w:val="43186290"/>
    <w:lvl w:ilvl="0" w:tplc="EE98C034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1" w:tplc="9DAC45B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4B4D13C9"/>
    <w:multiLevelType w:val="hybridMultilevel"/>
    <w:tmpl w:val="99BE95FE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73125"/>
    <w:multiLevelType w:val="hybridMultilevel"/>
    <w:tmpl w:val="2CDA05EA"/>
    <w:lvl w:ilvl="0" w:tplc="9DAC45B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C06CD8"/>
    <w:multiLevelType w:val="hybridMultilevel"/>
    <w:tmpl w:val="AF4A200C"/>
    <w:lvl w:ilvl="0" w:tplc="B26C7DB2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58B72C1E"/>
    <w:multiLevelType w:val="hybridMultilevel"/>
    <w:tmpl w:val="8968F0AC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5ADE4EF1"/>
    <w:multiLevelType w:val="hybridMultilevel"/>
    <w:tmpl w:val="48903856"/>
    <w:lvl w:ilvl="0" w:tplc="78A24D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AA4067"/>
    <w:multiLevelType w:val="hybridMultilevel"/>
    <w:tmpl w:val="F99A2A08"/>
    <w:lvl w:ilvl="0" w:tplc="614AB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0656A6"/>
    <w:multiLevelType w:val="hybridMultilevel"/>
    <w:tmpl w:val="F7483A5A"/>
    <w:lvl w:ilvl="0" w:tplc="D45EBC0E">
      <w:start w:val="1"/>
      <w:numFmt w:val="upperRoman"/>
      <w:lvlText w:val="%1.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0" w15:restartNumberingAfterBreak="0">
    <w:nsid w:val="61DB505F"/>
    <w:multiLevelType w:val="hybridMultilevel"/>
    <w:tmpl w:val="FA16EB9C"/>
    <w:lvl w:ilvl="0" w:tplc="404AC13E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1" w15:restartNumberingAfterBreak="0">
    <w:nsid w:val="66DB36BB"/>
    <w:multiLevelType w:val="hybridMultilevel"/>
    <w:tmpl w:val="398E7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820419"/>
    <w:multiLevelType w:val="hybridMultilevel"/>
    <w:tmpl w:val="3614E770"/>
    <w:lvl w:ilvl="0" w:tplc="97B0AB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EF395A"/>
    <w:multiLevelType w:val="hybridMultilevel"/>
    <w:tmpl w:val="EA3C9BC2"/>
    <w:lvl w:ilvl="0" w:tplc="B26C7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9855CA"/>
    <w:multiLevelType w:val="hybridMultilevel"/>
    <w:tmpl w:val="B80AD7E0"/>
    <w:lvl w:ilvl="0" w:tplc="18DC135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438EE"/>
    <w:multiLevelType w:val="hybridMultilevel"/>
    <w:tmpl w:val="3D647CE4"/>
    <w:lvl w:ilvl="0" w:tplc="9A8A2B0A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color w:val="000000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93643"/>
    <w:multiLevelType w:val="hybridMultilevel"/>
    <w:tmpl w:val="D8BC60FA"/>
    <w:lvl w:ilvl="0" w:tplc="10F032B0">
      <w:numFmt w:val="bullet"/>
      <w:lvlText w:val="-"/>
      <w:lvlJc w:val="left"/>
      <w:pPr>
        <w:ind w:left="34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7" w15:restartNumberingAfterBreak="0">
    <w:nsid w:val="7BE13CBA"/>
    <w:multiLevelType w:val="hybridMultilevel"/>
    <w:tmpl w:val="2A2E71E6"/>
    <w:lvl w:ilvl="0" w:tplc="89120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B8012C"/>
    <w:multiLevelType w:val="hybridMultilevel"/>
    <w:tmpl w:val="68B2D092"/>
    <w:lvl w:ilvl="0" w:tplc="B26C7DB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CF21C36"/>
    <w:multiLevelType w:val="hybridMultilevel"/>
    <w:tmpl w:val="26AA940A"/>
    <w:lvl w:ilvl="0" w:tplc="042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94904656">
    <w:abstractNumId w:val="16"/>
  </w:num>
  <w:num w:numId="2" w16cid:durableId="1693068253">
    <w:abstractNumId w:val="45"/>
  </w:num>
  <w:num w:numId="3" w16cid:durableId="1901482415">
    <w:abstractNumId w:val="36"/>
  </w:num>
  <w:num w:numId="4" w16cid:durableId="1973556158">
    <w:abstractNumId w:val="39"/>
  </w:num>
  <w:num w:numId="5" w16cid:durableId="597064306">
    <w:abstractNumId w:val="0"/>
  </w:num>
  <w:num w:numId="6" w16cid:durableId="1867207451">
    <w:abstractNumId w:val="4"/>
  </w:num>
  <w:num w:numId="7" w16cid:durableId="410927103">
    <w:abstractNumId w:val="5"/>
  </w:num>
  <w:num w:numId="8" w16cid:durableId="232087731">
    <w:abstractNumId w:val="3"/>
  </w:num>
  <w:num w:numId="9" w16cid:durableId="1380518603">
    <w:abstractNumId w:val="2"/>
  </w:num>
  <w:num w:numId="10" w16cid:durableId="1649241829">
    <w:abstractNumId w:val="26"/>
  </w:num>
  <w:num w:numId="11" w16cid:durableId="417676883">
    <w:abstractNumId w:val="40"/>
  </w:num>
  <w:num w:numId="12" w16cid:durableId="1718748009">
    <w:abstractNumId w:val="46"/>
  </w:num>
  <w:num w:numId="13" w16cid:durableId="161313868">
    <w:abstractNumId w:val="11"/>
  </w:num>
  <w:num w:numId="14" w16cid:durableId="964430422">
    <w:abstractNumId w:val="1"/>
  </w:num>
  <w:num w:numId="15" w16cid:durableId="627973724">
    <w:abstractNumId w:val="32"/>
  </w:num>
  <w:num w:numId="16" w16cid:durableId="392243029">
    <w:abstractNumId w:val="9"/>
  </w:num>
  <w:num w:numId="17" w16cid:durableId="1735395144">
    <w:abstractNumId w:val="13"/>
  </w:num>
  <w:num w:numId="18" w16cid:durableId="1092093986">
    <w:abstractNumId w:val="28"/>
  </w:num>
  <w:num w:numId="19" w16cid:durableId="1164274555">
    <w:abstractNumId w:val="10"/>
  </w:num>
  <w:num w:numId="20" w16cid:durableId="1113942767">
    <w:abstractNumId w:val="38"/>
  </w:num>
  <w:num w:numId="21" w16cid:durableId="1130247874">
    <w:abstractNumId w:val="21"/>
  </w:num>
  <w:num w:numId="22" w16cid:durableId="505903818">
    <w:abstractNumId w:val="24"/>
  </w:num>
  <w:num w:numId="23" w16cid:durableId="195510853">
    <w:abstractNumId w:val="34"/>
  </w:num>
  <w:num w:numId="24" w16cid:durableId="1557400842">
    <w:abstractNumId w:val="8"/>
  </w:num>
  <w:num w:numId="25" w16cid:durableId="1340347759">
    <w:abstractNumId w:val="6"/>
  </w:num>
  <w:num w:numId="26" w16cid:durableId="513299218">
    <w:abstractNumId w:val="49"/>
  </w:num>
  <w:num w:numId="27" w16cid:durableId="1819104005">
    <w:abstractNumId w:val="25"/>
  </w:num>
  <w:num w:numId="28" w16cid:durableId="1878933899">
    <w:abstractNumId w:val="41"/>
  </w:num>
  <w:num w:numId="29" w16cid:durableId="2140566041">
    <w:abstractNumId w:val="15"/>
  </w:num>
  <w:num w:numId="30" w16cid:durableId="899823227">
    <w:abstractNumId w:val="22"/>
  </w:num>
  <w:num w:numId="31" w16cid:durableId="1780753718">
    <w:abstractNumId w:val="47"/>
  </w:num>
  <w:num w:numId="32" w16cid:durableId="410854416">
    <w:abstractNumId w:val="23"/>
  </w:num>
  <w:num w:numId="33" w16cid:durableId="522475561">
    <w:abstractNumId w:val="7"/>
  </w:num>
  <w:num w:numId="34" w16cid:durableId="366834116">
    <w:abstractNumId w:val="33"/>
  </w:num>
  <w:num w:numId="35" w16cid:durableId="520630836">
    <w:abstractNumId w:val="17"/>
  </w:num>
  <w:num w:numId="36" w16cid:durableId="591355064">
    <w:abstractNumId w:val="12"/>
  </w:num>
  <w:num w:numId="37" w16cid:durableId="657657726">
    <w:abstractNumId w:val="48"/>
  </w:num>
  <w:num w:numId="38" w16cid:durableId="126624642">
    <w:abstractNumId w:val="20"/>
  </w:num>
  <w:num w:numId="39" w16cid:durableId="1766220054">
    <w:abstractNumId w:val="31"/>
  </w:num>
  <w:num w:numId="40" w16cid:durableId="1119955101">
    <w:abstractNumId w:val="30"/>
  </w:num>
  <w:num w:numId="41" w16cid:durableId="213927498">
    <w:abstractNumId w:val="27"/>
  </w:num>
  <w:num w:numId="42" w16cid:durableId="741296891">
    <w:abstractNumId w:val="29"/>
  </w:num>
  <w:num w:numId="43" w16cid:durableId="1684437880">
    <w:abstractNumId w:val="18"/>
  </w:num>
  <w:num w:numId="44" w16cid:durableId="419835070">
    <w:abstractNumId w:val="35"/>
  </w:num>
  <w:num w:numId="45" w16cid:durableId="1473447138">
    <w:abstractNumId w:val="14"/>
  </w:num>
  <w:num w:numId="46" w16cid:durableId="33426326">
    <w:abstractNumId w:val="43"/>
  </w:num>
  <w:num w:numId="47" w16cid:durableId="484322001">
    <w:abstractNumId w:val="37"/>
  </w:num>
  <w:num w:numId="48" w16cid:durableId="1585651251">
    <w:abstractNumId w:val="42"/>
  </w:num>
  <w:num w:numId="49" w16cid:durableId="971666363">
    <w:abstractNumId w:val="44"/>
  </w:num>
  <w:num w:numId="50" w16cid:durableId="583496387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ACC"/>
    <w:rsid w:val="00002517"/>
    <w:rsid w:val="00003E86"/>
    <w:rsid w:val="00011FAC"/>
    <w:rsid w:val="000123EB"/>
    <w:rsid w:val="0001315B"/>
    <w:rsid w:val="00013471"/>
    <w:rsid w:val="000165E8"/>
    <w:rsid w:val="0002429D"/>
    <w:rsid w:val="000275E3"/>
    <w:rsid w:val="00031615"/>
    <w:rsid w:val="00032D70"/>
    <w:rsid w:val="00035100"/>
    <w:rsid w:val="00042CF4"/>
    <w:rsid w:val="0004744B"/>
    <w:rsid w:val="00050667"/>
    <w:rsid w:val="00053A2F"/>
    <w:rsid w:val="000575C0"/>
    <w:rsid w:val="00064D23"/>
    <w:rsid w:val="00075A1E"/>
    <w:rsid w:val="00077A4E"/>
    <w:rsid w:val="00092A4F"/>
    <w:rsid w:val="00093E7A"/>
    <w:rsid w:val="00094F71"/>
    <w:rsid w:val="00095D23"/>
    <w:rsid w:val="000A12F2"/>
    <w:rsid w:val="000A37CE"/>
    <w:rsid w:val="000B2ED3"/>
    <w:rsid w:val="000B76A2"/>
    <w:rsid w:val="000C49A7"/>
    <w:rsid w:val="000D4395"/>
    <w:rsid w:val="000E5044"/>
    <w:rsid w:val="000F33BF"/>
    <w:rsid w:val="000F3A35"/>
    <w:rsid w:val="000F48E0"/>
    <w:rsid w:val="000F5C8D"/>
    <w:rsid w:val="001025DE"/>
    <w:rsid w:val="0010326F"/>
    <w:rsid w:val="00110921"/>
    <w:rsid w:val="00124BDD"/>
    <w:rsid w:val="00125849"/>
    <w:rsid w:val="001315A3"/>
    <w:rsid w:val="00137C03"/>
    <w:rsid w:val="00152719"/>
    <w:rsid w:val="00155A5B"/>
    <w:rsid w:val="00156130"/>
    <w:rsid w:val="00156310"/>
    <w:rsid w:val="00161FC5"/>
    <w:rsid w:val="00170B3C"/>
    <w:rsid w:val="00171663"/>
    <w:rsid w:val="00180C45"/>
    <w:rsid w:val="00180EDF"/>
    <w:rsid w:val="00183546"/>
    <w:rsid w:val="001837A1"/>
    <w:rsid w:val="00196B14"/>
    <w:rsid w:val="001B0069"/>
    <w:rsid w:val="001B2C02"/>
    <w:rsid w:val="001B3F15"/>
    <w:rsid w:val="001C0251"/>
    <w:rsid w:val="001C1583"/>
    <w:rsid w:val="001C21CE"/>
    <w:rsid w:val="001D2E48"/>
    <w:rsid w:val="001D4721"/>
    <w:rsid w:val="001D69AE"/>
    <w:rsid w:val="001D79F8"/>
    <w:rsid w:val="001E3946"/>
    <w:rsid w:val="001E4838"/>
    <w:rsid w:val="001F467F"/>
    <w:rsid w:val="001F47B6"/>
    <w:rsid w:val="001F766F"/>
    <w:rsid w:val="00201DA0"/>
    <w:rsid w:val="002075F4"/>
    <w:rsid w:val="00214D06"/>
    <w:rsid w:val="00216782"/>
    <w:rsid w:val="002341F7"/>
    <w:rsid w:val="00246A8F"/>
    <w:rsid w:val="00246C79"/>
    <w:rsid w:val="002504CA"/>
    <w:rsid w:val="0026087E"/>
    <w:rsid w:val="00262C6D"/>
    <w:rsid w:val="002653AD"/>
    <w:rsid w:val="00266498"/>
    <w:rsid w:val="0026714C"/>
    <w:rsid w:val="00267923"/>
    <w:rsid w:val="00277846"/>
    <w:rsid w:val="002860A4"/>
    <w:rsid w:val="00286DB3"/>
    <w:rsid w:val="002916D9"/>
    <w:rsid w:val="00295995"/>
    <w:rsid w:val="00295B9B"/>
    <w:rsid w:val="002A276A"/>
    <w:rsid w:val="002A5643"/>
    <w:rsid w:val="002A70A9"/>
    <w:rsid w:val="002B61F7"/>
    <w:rsid w:val="002D0B06"/>
    <w:rsid w:val="002D3F2C"/>
    <w:rsid w:val="002E159C"/>
    <w:rsid w:val="002E3781"/>
    <w:rsid w:val="002E3C93"/>
    <w:rsid w:val="002E4267"/>
    <w:rsid w:val="002F09B9"/>
    <w:rsid w:val="002F1D2C"/>
    <w:rsid w:val="002F30B5"/>
    <w:rsid w:val="002F316B"/>
    <w:rsid w:val="002F3895"/>
    <w:rsid w:val="002F4D22"/>
    <w:rsid w:val="002F6417"/>
    <w:rsid w:val="002F6E11"/>
    <w:rsid w:val="002F7659"/>
    <w:rsid w:val="002F770D"/>
    <w:rsid w:val="00305180"/>
    <w:rsid w:val="003064BB"/>
    <w:rsid w:val="00313312"/>
    <w:rsid w:val="0031446E"/>
    <w:rsid w:val="00324123"/>
    <w:rsid w:val="00324BFD"/>
    <w:rsid w:val="0032697F"/>
    <w:rsid w:val="00332ECB"/>
    <w:rsid w:val="00333335"/>
    <w:rsid w:val="00335090"/>
    <w:rsid w:val="003438F0"/>
    <w:rsid w:val="003562D9"/>
    <w:rsid w:val="00367ACC"/>
    <w:rsid w:val="00371327"/>
    <w:rsid w:val="00377136"/>
    <w:rsid w:val="003865D9"/>
    <w:rsid w:val="00396660"/>
    <w:rsid w:val="0039738A"/>
    <w:rsid w:val="003A4E89"/>
    <w:rsid w:val="003A5066"/>
    <w:rsid w:val="003A5A2D"/>
    <w:rsid w:val="003A6236"/>
    <w:rsid w:val="003B2BA4"/>
    <w:rsid w:val="003C6D09"/>
    <w:rsid w:val="003C7CBF"/>
    <w:rsid w:val="003D1E70"/>
    <w:rsid w:val="003D242E"/>
    <w:rsid w:val="003D2B0A"/>
    <w:rsid w:val="003D7A1D"/>
    <w:rsid w:val="003E10A6"/>
    <w:rsid w:val="003E3E72"/>
    <w:rsid w:val="003E7883"/>
    <w:rsid w:val="003F077C"/>
    <w:rsid w:val="003F07B1"/>
    <w:rsid w:val="003F72F8"/>
    <w:rsid w:val="00404250"/>
    <w:rsid w:val="00404E10"/>
    <w:rsid w:val="004138A7"/>
    <w:rsid w:val="004230D2"/>
    <w:rsid w:val="0042419A"/>
    <w:rsid w:val="004251B6"/>
    <w:rsid w:val="004254DB"/>
    <w:rsid w:val="00427D37"/>
    <w:rsid w:val="00433408"/>
    <w:rsid w:val="0043394F"/>
    <w:rsid w:val="0043595C"/>
    <w:rsid w:val="00436474"/>
    <w:rsid w:val="00436C70"/>
    <w:rsid w:val="00456565"/>
    <w:rsid w:val="00462795"/>
    <w:rsid w:val="00471D9C"/>
    <w:rsid w:val="0047335A"/>
    <w:rsid w:val="00473571"/>
    <w:rsid w:val="00475908"/>
    <w:rsid w:val="00476C46"/>
    <w:rsid w:val="0048311D"/>
    <w:rsid w:val="004858B0"/>
    <w:rsid w:val="004947DA"/>
    <w:rsid w:val="00495814"/>
    <w:rsid w:val="004A17E8"/>
    <w:rsid w:val="004A4767"/>
    <w:rsid w:val="004A6AE5"/>
    <w:rsid w:val="004B23E5"/>
    <w:rsid w:val="004B2804"/>
    <w:rsid w:val="004C15CE"/>
    <w:rsid w:val="004D0794"/>
    <w:rsid w:val="004D0E9F"/>
    <w:rsid w:val="004D5758"/>
    <w:rsid w:val="004E71E7"/>
    <w:rsid w:val="004F2B94"/>
    <w:rsid w:val="004F5126"/>
    <w:rsid w:val="00517515"/>
    <w:rsid w:val="00524673"/>
    <w:rsid w:val="00526A7C"/>
    <w:rsid w:val="00531908"/>
    <w:rsid w:val="00532C4C"/>
    <w:rsid w:val="00535B5E"/>
    <w:rsid w:val="00540466"/>
    <w:rsid w:val="00540939"/>
    <w:rsid w:val="00542788"/>
    <w:rsid w:val="005470D8"/>
    <w:rsid w:val="005528E8"/>
    <w:rsid w:val="005533C7"/>
    <w:rsid w:val="00554DAB"/>
    <w:rsid w:val="00557049"/>
    <w:rsid w:val="005608C0"/>
    <w:rsid w:val="00570914"/>
    <w:rsid w:val="005762F2"/>
    <w:rsid w:val="0057659B"/>
    <w:rsid w:val="00576FE0"/>
    <w:rsid w:val="0058742E"/>
    <w:rsid w:val="00592313"/>
    <w:rsid w:val="00595BBF"/>
    <w:rsid w:val="005A3590"/>
    <w:rsid w:val="005B3787"/>
    <w:rsid w:val="005B7541"/>
    <w:rsid w:val="005B7C84"/>
    <w:rsid w:val="005C1F84"/>
    <w:rsid w:val="005C2A43"/>
    <w:rsid w:val="005C5C6D"/>
    <w:rsid w:val="005D2CA7"/>
    <w:rsid w:val="005D49F4"/>
    <w:rsid w:val="005D4AB9"/>
    <w:rsid w:val="005D566B"/>
    <w:rsid w:val="005D6203"/>
    <w:rsid w:val="005E6446"/>
    <w:rsid w:val="005F43BE"/>
    <w:rsid w:val="005F61ED"/>
    <w:rsid w:val="005F6946"/>
    <w:rsid w:val="006027E3"/>
    <w:rsid w:val="006100FF"/>
    <w:rsid w:val="00613092"/>
    <w:rsid w:val="006136D1"/>
    <w:rsid w:val="006146E0"/>
    <w:rsid w:val="00616DC8"/>
    <w:rsid w:val="0062055F"/>
    <w:rsid w:val="00630606"/>
    <w:rsid w:val="006322BC"/>
    <w:rsid w:val="00633970"/>
    <w:rsid w:val="00636A59"/>
    <w:rsid w:val="00643EE5"/>
    <w:rsid w:val="006519CD"/>
    <w:rsid w:val="006550B2"/>
    <w:rsid w:val="00661408"/>
    <w:rsid w:val="00667576"/>
    <w:rsid w:val="00667D4F"/>
    <w:rsid w:val="00670D66"/>
    <w:rsid w:val="00671DE1"/>
    <w:rsid w:val="006836D6"/>
    <w:rsid w:val="006836D7"/>
    <w:rsid w:val="00685087"/>
    <w:rsid w:val="006A5038"/>
    <w:rsid w:val="006D37D1"/>
    <w:rsid w:val="006D4B6E"/>
    <w:rsid w:val="006E63A9"/>
    <w:rsid w:val="006F3ACC"/>
    <w:rsid w:val="007055B9"/>
    <w:rsid w:val="00712FD6"/>
    <w:rsid w:val="007278C6"/>
    <w:rsid w:val="00736516"/>
    <w:rsid w:val="00741D91"/>
    <w:rsid w:val="0074414A"/>
    <w:rsid w:val="00744627"/>
    <w:rsid w:val="00747E7F"/>
    <w:rsid w:val="0075027C"/>
    <w:rsid w:val="007504B7"/>
    <w:rsid w:val="0075079B"/>
    <w:rsid w:val="0075425B"/>
    <w:rsid w:val="00755108"/>
    <w:rsid w:val="00757158"/>
    <w:rsid w:val="00761F75"/>
    <w:rsid w:val="0076388D"/>
    <w:rsid w:val="007722D8"/>
    <w:rsid w:val="007728A4"/>
    <w:rsid w:val="007803AE"/>
    <w:rsid w:val="00785221"/>
    <w:rsid w:val="0078798F"/>
    <w:rsid w:val="00787EA8"/>
    <w:rsid w:val="00796F31"/>
    <w:rsid w:val="00797E31"/>
    <w:rsid w:val="007A0BC8"/>
    <w:rsid w:val="007A566D"/>
    <w:rsid w:val="007C282A"/>
    <w:rsid w:val="007C437C"/>
    <w:rsid w:val="007D0D37"/>
    <w:rsid w:val="007D110D"/>
    <w:rsid w:val="007E076A"/>
    <w:rsid w:val="007E0F65"/>
    <w:rsid w:val="007E7799"/>
    <w:rsid w:val="007F3AC5"/>
    <w:rsid w:val="007F56EE"/>
    <w:rsid w:val="00803572"/>
    <w:rsid w:val="0080767D"/>
    <w:rsid w:val="00810A08"/>
    <w:rsid w:val="00815E36"/>
    <w:rsid w:val="00823193"/>
    <w:rsid w:val="008335E3"/>
    <w:rsid w:val="00833EB9"/>
    <w:rsid w:val="00834F64"/>
    <w:rsid w:val="00840E20"/>
    <w:rsid w:val="00842356"/>
    <w:rsid w:val="008508A4"/>
    <w:rsid w:val="00854E1A"/>
    <w:rsid w:val="00871EDF"/>
    <w:rsid w:val="00881A4D"/>
    <w:rsid w:val="00881BA1"/>
    <w:rsid w:val="00881E4A"/>
    <w:rsid w:val="008822AC"/>
    <w:rsid w:val="0088449E"/>
    <w:rsid w:val="00892C99"/>
    <w:rsid w:val="00892EE1"/>
    <w:rsid w:val="008A06BB"/>
    <w:rsid w:val="008A6407"/>
    <w:rsid w:val="008A7E2D"/>
    <w:rsid w:val="008B5053"/>
    <w:rsid w:val="008B583D"/>
    <w:rsid w:val="008C4CBE"/>
    <w:rsid w:val="008C534B"/>
    <w:rsid w:val="008C748C"/>
    <w:rsid w:val="008E283F"/>
    <w:rsid w:val="008E3040"/>
    <w:rsid w:val="008E7A37"/>
    <w:rsid w:val="009003F3"/>
    <w:rsid w:val="009011A5"/>
    <w:rsid w:val="009035A0"/>
    <w:rsid w:val="009104DB"/>
    <w:rsid w:val="0091185B"/>
    <w:rsid w:val="00913D11"/>
    <w:rsid w:val="00925B6B"/>
    <w:rsid w:val="00930950"/>
    <w:rsid w:val="00934A4F"/>
    <w:rsid w:val="0093634A"/>
    <w:rsid w:val="009607DA"/>
    <w:rsid w:val="0096105B"/>
    <w:rsid w:val="009670FA"/>
    <w:rsid w:val="009851C4"/>
    <w:rsid w:val="00986967"/>
    <w:rsid w:val="00987823"/>
    <w:rsid w:val="00987B18"/>
    <w:rsid w:val="009A0482"/>
    <w:rsid w:val="009A1AA2"/>
    <w:rsid w:val="009A2875"/>
    <w:rsid w:val="009A52C7"/>
    <w:rsid w:val="009A7E93"/>
    <w:rsid w:val="009B40CE"/>
    <w:rsid w:val="009C1C42"/>
    <w:rsid w:val="009C3E93"/>
    <w:rsid w:val="009D02F3"/>
    <w:rsid w:val="009D6FF5"/>
    <w:rsid w:val="009E0AE1"/>
    <w:rsid w:val="009E24BE"/>
    <w:rsid w:val="00A13B76"/>
    <w:rsid w:val="00A249E7"/>
    <w:rsid w:val="00A3473A"/>
    <w:rsid w:val="00A415E7"/>
    <w:rsid w:val="00A43E1B"/>
    <w:rsid w:val="00A449AB"/>
    <w:rsid w:val="00A54087"/>
    <w:rsid w:val="00A600B6"/>
    <w:rsid w:val="00A667C0"/>
    <w:rsid w:val="00A730A4"/>
    <w:rsid w:val="00A83323"/>
    <w:rsid w:val="00A84C47"/>
    <w:rsid w:val="00A8639A"/>
    <w:rsid w:val="00A91036"/>
    <w:rsid w:val="00A9651B"/>
    <w:rsid w:val="00AA069D"/>
    <w:rsid w:val="00AA4352"/>
    <w:rsid w:val="00AB23A2"/>
    <w:rsid w:val="00AB5EAF"/>
    <w:rsid w:val="00AC2FA5"/>
    <w:rsid w:val="00AC49C5"/>
    <w:rsid w:val="00AD0574"/>
    <w:rsid w:val="00AD1D97"/>
    <w:rsid w:val="00AD1F7D"/>
    <w:rsid w:val="00AD3047"/>
    <w:rsid w:val="00AD3F35"/>
    <w:rsid w:val="00AD744D"/>
    <w:rsid w:val="00AE26F8"/>
    <w:rsid w:val="00AE45C2"/>
    <w:rsid w:val="00AF3782"/>
    <w:rsid w:val="00AF68E4"/>
    <w:rsid w:val="00AF74EB"/>
    <w:rsid w:val="00B012BE"/>
    <w:rsid w:val="00B027CF"/>
    <w:rsid w:val="00B16342"/>
    <w:rsid w:val="00B16404"/>
    <w:rsid w:val="00B23331"/>
    <w:rsid w:val="00B44B97"/>
    <w:rsid w:val="00B46593"/>
    <w:rsid w:val="00B46A1E"/>
    <w:rsid w:val="00B50693"/>
    <w:rsid w:val="00B530AB"/>
    <w:rsid w:val="00B553C9"/>
    <w:rsid w:val="00B556A4"/>
    <w:rsid w:val="00B55A86"/>
    <w:rsid w:val="00B70251"/>
    <w:rsid w:val="00B70CEE"/>
    <w:rsid w:val="00B743F8"/>
    <w:rsid w:val="00B84929"/>
    <w:rsid w:val="00B84E08"/>
    <w:rsid w:val="00B85240"/>
    <w:rsid w:val="00B858DC"/>
    <w:rsid w:val="00B92850"/>
    <w:rsid w:val="00B941DB"/>
    <w:rsid w:val="00BB03BD"/>
    <w:rsid w:val="00BC07D6"/>
    <w:rsid w:val="00BC7354"/>
    <w:rsid w:val="00BD4844"/>
    <w:rsid w:val="00BD6E55"/>
    <w:rsid w:val="00BE051F"/>
    <w:rsid w:val="00BE14CF"/>
    <w:rsid w:val="00BE1904"/>
    <w:rsid w:val="00BE29DF"/>
    <w:rsid w:val="00BE5A69"/>
    <w:rsid w:val="00BF3AF6"/>
    <w:rsid w:val="00C019BF"/>
    <w:rsid w:val="00C03A80"/>
    <w:rsid w:val="00C114D6"/>
    <w:rsid w:val="00C163B9"/>
    <w:rsid w:val="00C175CF"/>
    <w:rsid w:val="00C203FB"/>
    <w:rsid w:val="00C23ABA"/>
    <w:rsid w:val="00C254CC"/>
    <w:rsid w:val="00C317A6"/>
    <w:rsid w:val="00C33EDE"/>
    <w:rsid w:val="00C468DD"/>
    <w:rsid w:val="00C46B24"/>
    <w:rsid w:val="00C4728D"/>
    <w:rsid w:val="00C533FE"/>
    <w:rsid w:val="00C6206F"/>
    <w:rsid w:val="00C669B0"/>
    <w:rsid w:val="00C672E6"/>
    <w:rsid w:val="00C74D27"/>
    <w:rsid w:val="00C77995"/>
    <w:rsid w:val="00C818D2"/>
    <w:rsid w:val="00C86FFC"/>
    <w:rsid w:val="00C90E39"/>
    <w:rsid w:val="00C91784"/>
    <w:rsid w:val="00C97C7E"/>
    <w:rsid w:val="00CA007A"/>
    <w:rsid w:val="00CA1C28"/>
    <w:rsid w:val="00CA2D84"/>
    <w:rsid w:val="00CA5CDF"/>
    <w:rsid w:val="00CB6356"/>
    <w:rsid w:val="00CC22ED"/>
    <w:rsid w:val="00CC6872"/>
    <w:rsid w:val="00CD10A4"/>
    <w:rsid w:val="00CD6094"/>
    <w:rsid w:val="00CE1029"/>
    <w:rsid w:val="00CE2C81"/>
    <w:rsid w:val="00CE6FA1"/>
    <w:rsid w:val="00D0073E"/>
    <w:rsid w:val="00D009CB"/>
    <w:rsid w:val="00D012E6"/>
    <w:rsid w:val="00D0346C"/>
    <w:rsid w:val="00D04AD9"/>
    <w:rsid w:val="00D063D8"/>
    <w:rsid w:val="00D1103A"/>
    <w:rsid w:val="00D13A9F"/>
    <w:rsid w:val="00D13DC1"/>
    <w:rsid w:val="00D161AC"/>
    <w:rsid w:val="00D162A6"/>
    <w:rsid w:val="00D20409"/>
    <w:rsid w:val="00D26BEC"/>
    <w:rsid w:val="00D3682A"/>
    <w:rsid w:val="00D37227"/>
    <w:rsid w:val="00D40455"/>
    <w:rsid w:val="00D4204C"/>
    <w:rsid w:val="00D43F7B"/>
    <w:rsid w:val="00D5291A"/>
    <w:rsid w:val="00D52D60"/>
    <w:rsid w:val="00D5710D"/>
    <w:rsid w:val="00D57818"/>
    <w:rsid w:val="00D63FAE"/>
    <w:rsid w:val="00D75994"/>
    <w:rsid w:val="00D822B8"/>
    <w:rsid w:val="00D97B9E"/>
    <w:rsid w:val="00DA19C4"/>
    <w:rsid w:val="00DA343F"/>
    <w:rsid w:val="00DA45A7"/>
    <w:rsid w:val="00DB2ABF"/>
    <w:rsid w:val="00DB65D8"/>
    <w:rsid w:val="00DB7658"/>
    <w:rsid w:val="00DC1826"/>
    <w:rsid w:val="00DC3904"/>
    <w:rsid w:val="00DD2E47"/>
    <w:rsid w:val="00DD584F"/>
    <w:rsid w:val="00DE2E07"/>
    <w:rsid w:val="00DF3039"/>
    <w:rsid w:val="00DF4A85"/>
    <w:rsid w:val="00DF6A32"/>
    <w:rsid w:val="00DF7A6D"/>
    <w:rsid w:val="00E0346B"/>
    <w:rsid w:val="00E07BF5"/>
    <w:rsid w:val="00E2093F"/>
    <w:rsid w:val="00E22C86"/>
    <w:rsid w:val="00E24497"/>
    <w:rsid w:val="00E317DB"/>
    <w:rsid w:val="00E44E3B"/>
    <w:rsid w:val="00E53BAB"/>
    <w:rsid w:val="00E5718D"/>
    <w:rsid w:val="00E57801"/>
    <w:rsid w:val="00E63706"/>
    <w:rsid w:val="00E66553"/>
    <w:rsid w:val="00E70BD8"/>
    <w:rsid w:val="00E7544A"/>
    <w:rsid w:val="00E7684D"/>
    <w:rsid w:val="00E76AE8"/>
    <w:rsid w:val="00E87392"/>
    <w:rsid w:val="00EA0C20"/>
    <w:rsid w:val="00EA3717"/>
    <w:rsid w:val="00EA510D"/>
    <w:rsid w:val="00EA772E"/>
    <w:rsid w:val="00EB449C"/>
    <w:rsid w:val="00EB4EA9"/>
    <w:rsid w:val="00EC2C1A"/>
    <w:rsid w:val="00ED693B"/>
    <w:rsid w:val="00ED7256"/>
    <w:rsid w:val="00ED776E"/>
    <w:rsid w:val="00EF336A"/>
    <w:rsid w:val="00EF3BB0"/>
    <w:rsid w:val="00EF7B1A"/>
    <w:rsid w:val="00F03D47"/>
    <w:rsid w:val="00F13BAC"/>
    <w:rsid w:val="00F22861"/>
    <w:rsid w:val="00F41C66"/>
    <w:rsid w:val="00F41ED1"/>
    <w:rsid w:val="00F50B93"/>
    <w:rsid w:val="00F51B31"/>
    <w:rsid w:val="00F63E24"/>
    <w:rsid w:val="00F703B8"/>
    <w:rsid w:val="00F7155A"/>
    <w:rsid w:val="00F8138A"/>
    <w:rsid w:val="00F820A7"/>
    <w:rsid w:val="00F824D7"/>
    <w:rsid w:val="00F865FB"/>
    <w:rsid w:val="00F86B3D"/>
    <w:rsid w:val="00F874E9"/>
    <w:rsid w:val="00F943E9"/>
    <w:rsid w:val="00FB7478"/>
    <w:rsid w:val="00FC2DC3"/>
    <w:rsid w:val="00FC46BD"/>
    <w:rsid w:val="00FD25F7"/>
    <w:rsid w:val="00FD4E23"/>
    <w:rsid w:val="00FD63B5"/>
    <w:rsid w:val="00FE6E46"/>
    <w:rsid w:val="00FE7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_x0000_s1033"/>
        <o:r id="V:Rule2" type="connector" idref="#_x0000_s1034"/>
        <o:r id="V:Rule3" type="connector" idref="#_x0000_s1038"/>
        <o:r id="V:Rule4" type="connector" idref="#_x0000_s1039"/>
      </o:rules>
    </o:shapelayout>
  </w:shapeDefaults>
  <w:decimalSymbol w:val="."/>
  <w:listSeparator w:val=","/>
  <w14:docId w14:val="32691CDB"/>
  <w15:docId w15:val="{F38B95DD-3F69-4FF4-9724-0531C70E8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ACC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4C47"/>
    <w:pPr>
      <w:keepNext/>
      <w:keepLines/>
      <w:widowControl w:val="0"/>
      <w:spacing w:before="240" w:after="60"/>
      <w:outlineLvl w:val="0"/>
    </w:pPr>
    <w:rPr>
      <w:rFonts w:ascii="Arial" w:eastAsia="SimSun" w:hAnsi="Arial"/>
      <w:b/>
      <w:kern w:val="44"/>
      <w:sz w:val="32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rsid w:val="00367ACC"/>
    <w:rPr>
      <w:rFonts w:ascii="VNI Times" w:hAnsi="VNI Times" w:cs="Arial"/>
      <w:sz w:val="28"/>
      <w:szCs w:val="20"/>
    </w:rPr>
  </w:style>
  <w:style w:type="paragraph" w:styleId="ListParagraph">
    <w:name w:val="List Paragraph"/>
    <w:basedOn w:val="Normal"/>
    <w:qFormat/>
    <w:rsid w:val="005762F2"/>
    <w:pPr>
      <w:ind w:left="720"/>
      <w:contextualSpacing/>
    </w:pPr>
  </w:style>
  <w:style w:type="table" w:styleId="TableGrid">
    <w:name w:val="Table Grid"/>
    <w:basedOn w:val="TableNormal"/>
    <w:uiPriority w:val="59"/>
    <w:rsid w:val="007722D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C203FB"/>
    <w:rPr>
      <w:rFonts w:ascii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A84C47"/>
    <w:rPr>
      <w:rFonts w:ascii="Arial" w:eastAsia="SimSun" w:hAnsi="Arial"/>
      <w:b/>
      <w:kern w:val="44"/>
      <w:sz w:val="32"/>
      <w:szCs w:val="20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63397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33970"/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3397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3970"/>
    <w:rPr>
      <w:rFonts w:eastAsia="Times New Roman"/>
      <w:sz w:val="24"/>
      <w:szCs w:val="24"/>
    </w:rPr>
  </w:style>
  <w:style w:type="paragraph" w:styleId="NormalWeb">
    <w:name w:val="Normal (Web)"/>
    <w:basedOn w:val="Normal"/>
    <w:rsid w:val="00277846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095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95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6E479-624A-4484-81B4-B2447693E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4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Gaming M</cp:lastModifiedBy>
  <cp:revision>124</cp:revision>
  <cp:lastPrinted>2024-10-27T21:50:00Z</cp:lastPrinted>
  <dcterms:created xsi:type="dcterms:W3CDTF">2016-10-10T03:35:00Z</dcterms:created>
  <dcterms:modified xsi:type="dcterms:W3CDTF">2025-05-05T05:25:00Z</dcterms:modified>
</cp:coreProperties>
</file>